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9F6B4" w14:textId="4D8DA3C4" w:rsidR="00BA035A" w:rsidRPr="00843C5B" w:rsidRDefault="00BA035A" w:rsidP="00843C5B">
      <w:pPr>
        <w:spacing w:before="90"/>
        <w:ind w:left="3883"/>
        <w:rPr>
          <w:rFonts w:asciiTheme="minorHAnsi" w:hAnsiTheme="minorHAnsi" w:cstheme="minorHAnsi"/>
          <w:sz w:val="22"/>
          <w:szCs w:val="22"/>
        </w:rPr>
      </w:pPr>
    </w:p>
    <w:p w14:paraId="6DEA1A4D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8FFDDAE" w14:textId="77777777" w:rsidR="00BA035A" w:rsidRPr="00843C5B" w:rsidRDefault="00BA035A" w:rsidP="00843C5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F3CDF3" w14:textId="5B76006B" w:rsidR="00BA035A" w:rsidRPr="00843C5B" w:rsidRDefault="00F551CF" w:rsidP="00843C5B">
      <w:pPr>
        <w:spacing w:before="34"/>
        <w:ind w:left="3086"/>
        <w:rPr>
          <w:rFonts w:asciiTheme="minorHAnsi" w:eastAsia="Arial" w:hAnsiTheme="minorHAnsi" w:cstheme="minorHAnsi"/>
          <w:sz w:val="24"/>
          <w:szCs w:val="24"/>
        </w:rPr>
      </w:pPr>
      <w:r w:rsidRPr="00843C5B">
        <w:rPr>
          <w:rFonts w:asciiTheme="minorHAnsi" w:eastAsia="Arial" w:hAnsiTheme="minorHAnsi" w:cstheme="minorHAnsi"/>
          <w:b/>
          <w:spacing w:val="3"/>
          <w:sz w:val="24"/>
          <w:szCs w:val="24"/>
        </w:rPr>
        <w:t>T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ips</w:t>
      </w:r>
      <w:r w:rsidRPr="00843C5B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1"/>
          <w:sz w:val="24"/>
          <w:szCs w:val="24"/>
        </w:rPr>
        <w:t>f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or</w:t>
      </w:r>
      <w:r w:rsidRPr="00843C5B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1"/>
          <w:sz w:val="24"/>
          <w:szCs w:val="24"/>
        </w:rPr>
        <w:t>W</w:t>
      </w:r>
      <w:r w:rsidRPr="00843C5B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iting</w:t>
      </w:r>
      <w:r w:rsidRPr="00843C5B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5"/>
          <w:sz w:val="24"/>
          <w:szCs w:val="24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Pr="00843C5B">
        <w:rPr>
          <w:rFonts w:asciiTheme="minorHAnsi" w:eastAsia="Arial" w:hAnsiTheme="minorHAnsi" w:cstheme="minorHAnsi"/>
          <w:b/>
          <w:spacing w:val="3"/>
          <w:sz w:val="24"/>
          <w:szCs w:val="24"/>
        </w:rPr>
        <w:t>t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 xml:space="preserve">s </w:t>
      </w:r>
      <w:r w:rsidRPr="00843C5B">
        <w:rPr>
          <w:rFonts w:asciiTheme="minorHAnsi" w:eastAsia="Arial" w:hAnsiTheme="minorHAnsi" w:cstheme="minorHAnsi"/>
          <w:b/>
          <w:spacing w:val="-5"/>
          <w:sz w:val="24"/>
          <w:szCs w:val="24"/>
        </w:rPr>
        <w:t>A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d</w:t>
      </w:r>
      <w:r w:rsidRPr="00843C5B">
        <w:rPr>
          <w:rFonts w:asciiTheme="minorHAnsi" w:eastAsia="Arial" w:hAnsiTheme="minorHAnsi" w:cstheme="minorHAnsi"/>
          <w:b/>
          <w:spacing w:val="3"/>
          <w:sz w:val="24"/>
          <w:szCs w:val="24"/>
        </w:rPr>
        <w:t>m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inis</w:t>
      </w:r>
      <w:r w:rsidRPr="00843C5B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843C5B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ati</w:t>
      </w:r>
      <w:r w:rsidRPr="00843C5B">
        <w:rPr>
          <w:rFonts w:asciiTheme="minorHAnsi" w:eastAsia="Arial" w:hAnsiTheme="minorHAnsi" w:cstheme="minorHAnsi"/>
          <w:b/>
          <w:spacing w:val="1"/>
          <w:sz w:val="24"/>
          <w:szCs w:val="24"/>
        </w:rPr>
        <w:t>o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n</w:t>
      </w:r>
      <w:r w:rsidRPr="00843C5B">
        <w:rPr>
          <w:rFonts w:asciiTheme="minorHAnsi" w:eastAsia="Arial" w:hAnsiTheme="minorHAnsi" w:cstheme="minorHAnsi"/>
          <w:b/>
          <w:spacing w:val="-14"/>
          <w:sz w:val="24"/>
          <w:szCs w:val="24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2"/>
          <w:sz w:val="24"/>
          <w:szCs w:val="24"/>
        </w:rPr>
        <w:t>R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um</w:t>
      </w:r>
      <w:r w:rsidRPr="00843C5B">
        <w:rPr>
          <w:rFonts w:asciiTheme="minorHAnsi" w:eastAsia="Arial" w:hAnsiTheme="minorHAnsi" w:cstheme="minorHAnsi"/>
          <w:b/>
          <w:spacing w:val="2"/>
          <w:sz w:val="24"/>
          <w:szCs w:val="24"/>
        </w:rPr>
        <w:t>e</w:t>
      </w:r>
      <w:r w:rsidRPr="00843C5B">
        <w:rPr>
          <w:rFonts w:asciiTheme="minorHAnsi" w:eastAsia="Arial" w:hAnsiTheme="minorHAnsi" w:cstheme="minorHAnsi"/>
          <w:b/>
          <w:sz w:val="24"/>
          <w:szCs w:val="24"/>
        </w:rPr>
        <w:t>s</w:t>
      </w:r>
    </w:p>
    <w:p w14:paraId="58FADF30" w14:textId="77777777" w:rsidR="00843C5B" w:rsidRPr="00843C5B" w:rsidRDefault="00843C5B" w:rsidP="00843C5B">
      <w:pPr>
        <w:spacing w:before="34"/>
        <w:ind w:left="3086"/>
        <w:rPr>
          <w:rFonts w:asciiTheme="minorHAnsi" w:eastAsia="Arial" w:hAnsiTheme="minorHAnsi" w:cstheme="minorHAnsi"/>
          <w:sz w:val="22"/>
          <w:szCs w:val="22"/>
        </w:rPr>
      </w:pPr>
    </w:p>
    <w:p w14:paraId="0230E342" w14:textId="77777777" w:rsidR="00BA035A" w:rsidRPr="00843C5B" w:rsidRDefault="00F551CF" w:rsidP="00843C5B">
      <w:pPr>
        <w:ind w:left="148" w:right="15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tre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uri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: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 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arts 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n.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 th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urt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 the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 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orga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arts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8B17BF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B55EB66" w14:textId="76D7CA6C" w:rsidR="00BA035A" w:rsidRPr="00843C5B" w:rsidRDefault="00F551CF" w:rsidP="00843C5B">
      <w:pPr>
        <w:tabs>
          <w:tab w:val="left" w:pos="10400"/>
        </w:tabs>
        <w:spacing w:before="34"/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27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he B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s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ab/>
      </w:r>
    </w:p>
    <w:p w14:paraId="3A34754E" w14:textId="77777777" w:rsidR="00BA035A" w:rsidRPr="00843C5B" w:rsidRDefault="00F551CF" w:rsidP="00843C5B">
      <w:pPr>
        <w:tabs>
          <w:tab w:val="left" w:pos="860"/>
        </w:tabs>
        <w:ind w:left="868" w:right="556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 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 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 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ter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w.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 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43C5B">
        <w:rPr>
          <w:rFonts w:asciiTheme="minorHAnsi" w:eastAsia="Arial" w:hAnsiTheme="minorHAnsi" w:cstheme="minorHAnsi"/>
          <w:sz w:val="22"/>
          <w:szCs w:val="22"/>
        </w:rPr>
        <w:t>—be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 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str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urther 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er,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ate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9851598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19A1D0B" w14:textId="77777777" w:rsidR="00BA035A" w:rsidRPr="00843C5B" w:rsidRDefault="00F551CF" w:rsidP="00843C5B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ob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</w:p>
    <w:p w14:paraId="20590B03" w14:textId="77777777" w:rsidR="00BA035A" w:rsidRPr="00843C5B" w:rsidRDefault="00F551CF" w:rsidP="00843C5B">
      <w:pPr>
        <w:ind w:left="86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ak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0827AB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E679BA" w14:textId="77777777" w:rsidR="00BA035A" w:rsidRPr="00843C5B" w:rsidRDefault="00F551CF" w:rsidP="00843C5B">
      <w:pPr>
        <w:tabs>
          <w:tab w:val="left" w:pos="860"/>
        </w:tabs>
        <w:ind w:left="868" w:right="399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30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For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gh te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era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 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ate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e/she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n.</w:t>
      </w:r>
    </w:p>
    <w:p w14:paraId="36D8ADA9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D4FDF69" w14:textId="4F7D9256" w:rsidR="00BA035A" w:rsidRPr="00843C5B" w:rsidRDefault="00F551CF" w:rsidP="00843C5B">
      <w:pPr>
        <w:tabs>
          <w:tab w:val="left" w:pos="10400"/>
        </w:tabs>
        <w:spacing w:before="34"/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27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he Co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ent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ab/>
      </w:r>
    </w:p>
    <w:p w14:paraId="3C3A89A0" w14:textId="77777777" w:rsidR="00BA035A" w:rsidRPr="00843C5B" w:rsidRDefault="00F551CF" w:rsidP="00843C5B">
      <w:pPr>
        <w:tabs>
          <w:tab w:val="left" w:pos="860"/>
        </w:tabs>
        <w:ind w:left="868" w:right="626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gn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dr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erhe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both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ter.</w:t>
      </w:r>
    </w:p>
    <w:p w14:paraId="2CBE87BB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69EB26" w14:textId="77777777" w:rsidR="00BA035A" w:rsidRPr="00843C5B" w:rsidRDefault="00F551CF" w:rsidP="00843C5B">
      <w:pPr>
        <w:tabs>
          <w:tab w:val="left" w:pos="860"/>
        </w:tabs>
        <w:ind w:left="868" w:right="273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yo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use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set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are:</w:t>
      </w:r>
    </w:p>
    <w:p w14:paraId="0E6EDEF5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6C21CA" w14:textId="77777777" w:rsidR="00BA035A" w:rsidRPr="00843C5B" w:rsidRDefault="00F551CF" w:rsidP="00843C5B">
      <w:pPr>
        <w:ind w:left="86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43C5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</w:p>
    <w:p w14:paraId="2559127C" w14:textId="77777777" w:rsidR="00BA035A" w:rsidRPr="00843C5B" w:rsidRDefault="00F551CF" w:rsidP="00843C5B">
      <w:pPr>
        <w:ind w:left="86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           </w:t>
      </w:r>
      <w:r w:rsidRPr="00843C5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6526D930" w14:textId="77777777" w:rsidR="00BA035A" w:rsidRPr="00843C5B" w:rsidRDefault="00F551CF" w:rsidP="00843C5B">
      <w:pPr>
        <w:ind w:left="86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                             </w:t>
      </w:r>
      <w:r w:rsidRPr="00843C5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Hon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sz w:val="22"/>
          <w:szCs w:val="22"/>
        </w:rPr>
        <w:t>/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wards</w:t>
      </w:r>
    </w:p>
    <w:p w14:paraId="1E6704D8" w14:textId="77777777" w:rsidR="00BA035A" w:rsidRPr="00843C5B" w:rsidRDefault="00F551CF" w:rsidP="00843C5B">
      <w:pPr>
        <w:ind w:left="86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ted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                                </w:t>
      </w:r>
      <w:r w:rsidRPr="00843C5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ted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7131965A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661EA44" w14:textId="77777777" w:rsidR="00BA035A" w:rsidRPr="00843C5B" w:rsidRDefault="00F551CF" w:rsidP="00843C5B">
      <w:pPr>
        <w:tabs>
          <w:tab w:val="left" w:pos="860"/>
        </w:tabs>
        <w:ind w:left="868" w:right="592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nt,</w:t>
      </w:r>
      <w:r w:rsidRPr="00843C5B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vo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work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ork 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can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564F803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D8B659A" w14:textId="77777777" w:rsidR="00BA035A" w:rsidRPr="00843C5B" w:rsidRDefault="00F551CF" w:rsidP="00843C5B">
      <w:pPr>
        <w:tabs>
          <w:tab w:val="left" w:pos="860"/>
        </w:tabs>
        <w:ind w:left="868" w:right="446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 xml:space="preserve">nt </w:t>
      </w:r>
      <w:r w:rsidRPr="00843C5B">
        <w:rPr>
          <w:rFonts w:asciiTheme="minorHAnsi" w:eastAsia="Arial" w:hAnsiTheme="minorHAnsi" w:cstheme="minorHAnsi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work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ere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 wor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 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seri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tr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 program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ut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ork 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7C5AEF7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D63AC1" w14:textId="77777777" w:rsidR="00BA035A" w:rsidRPr="00843C5B" w:rsidRDefault="00F551CF" w:rsidP="00843C5B">
      <w:pPr>
        <w:tabs>
          <w:tab w:val="left" w:pos="860"/>
        </w:tabs>
        <w:ind w:left="868" w:right="381" w:hanging="360"/>
        <w:rPr>
          <w:rFonts w:asciiTheme="minorHAnsi" w:eastAsia="Arial" w:hAnsiTheme="minorHAnsi" w:cstheme="minorHAnsi"/>
          <w:sz w:val="22"/>
          <w:szCs w:val="22"/>
        </w:rPr>
        <w:sectPr w:rsidR="00BA035A" w:rsidRPr="00843C5B">
          <w:pgSz w:w="12240" w:h="15840"/>
          <w:pgMar w:top="1080" w:right="860" w:bottom="280" w:left="860" w:header="720" w:footer="720" w:gutter="0"/>
          <w:cols w:space="720"/>
        </w:sect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nts</w:t>
      </w:r>
      <w:r w:rsidRPr="00843C5B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start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th an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erb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(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 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43C5B">
        <w:rPr>
          <w:rFonts w:asciiTheme="minorHAnsi" w:eastAsia="Arial" w:hAnsiTheme="minorHAnsi" w:cstheme="minorHAnsi"/>
          <w:sz w:val="22"/>
          <w:szCs w:val="22"/>
        </w:rPr>
        <w:t>. Do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ete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—u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hra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98F639" w14:textId="77777777" w:rsidR="00BA035A" w:rsidRPr="00843C5B" w:rsidRDefault="00F551CF" w:rsidP="00843C5B">
      <w:pPr>
        <w:tabs>
          <w:tab w:val="left" w:pos="920"/>
        </w:tabs>
        <w:spacing w:before="68"/>
        <w:ind w:left="928" w:right="187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sp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“per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ut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”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eral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” 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f 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sz w:val="22"/>
          <w:szCs w:val="22"/>
        </w:rPr>
        <w:t>ue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wor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—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 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C,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g: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ted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ords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</w:p>
    <w:p w14:paraId="252AC924" w14:textId="77777777" w:rsidR="00BA035A" w:rsidRPr="00843C5B" w:rsidRDefault="00F551CF" w:rsidP="00843C5B">
      <w:pPr>
        <w:ind w:left="92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2,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stu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pts,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.”</w:t>
      </w:r>
    </w:p>
    <w:p w14:paraId="75733B26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0B10F2C" w14:textId="77777777" w:rsidR="00BA035A" w:rsidRPr="00843C5B" w:rsidRDefault="00F551CF" w:rsidP="00843C5B">
      <w:pPr>
        <w:ind w:left="56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ord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,”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“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</w:p>
    <w:p w14:paraId="039FFA42" w14:textId="77777777" w:rsidR="00BA035A" w:rsidRPr="00843C5B" w:rsidRDefault="00F551CF" w:rsidP="00843C5B">
      <w:pPr>
        <w:spacing w:before="3"/>
        <w:ind w:left="92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2,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vi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f $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ar.”</w:t>
      </w:r>
    </w:p>
    <w:p w14:paraId="2B505F57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5664A45" w14:textId="77777777" w:rsidR="00BA035A" w:rsidRPr="00843C5B" w:rsidRDefault="00BA035A" w:rsidP="00843C5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03C25B7" w14:textId="77777777" w:rsidR="00BA035A" w:rsidRPr="00843C5B" w:rsidRDefault="00F551CF" w:rsidP="00843C5B">
      <w:pPr>
        <w:tabs>
          <w:tab w:val="left" w:pos="10420"/>
        </w:tabs>
        <w:spacing w:before="34"/>
        <w:ind w:left="144" w:right="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27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he F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mat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ab/>
      </w:r>
    </w:p>
    <w:p w14:paraId="1E7F9F7F" w14:textId="77777777" w:rsidR="00BA035A" w:rsidRPr="00843C5B" w:rsidRDefault="00BA035A" w:rsidP="00843C5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1167F97" w14:textId="77777777" w:rsidR="00BA035A" w:rsidRPr="00843C5B" w:rsidRDefault="00F551CF" w:rsidP="00843C5B">
      <w:pPr>
        <w:ind w:left="533" w:right="3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work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ex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fi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er.</w:t>
      </w:r>
    </w:p>
    <w:p w14:paraId="77298B69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D626E5" w14:textId="77777777" w:rsidR="00BA035A" w:rsidRPr="00843C5B" w:rsidRDefault="00F551CF" w:rsidP="00843C5B">
      <w:pPr>
        <w:tabs>
          <w:tab w:val="left" w:pos="920"/>
        </w:tabs>
        <w:ind w:left="928" w:right="237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work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ard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chr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al orde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n.</w:t>
      </w:r>
    </w:p>
    <w:p w14:paraId="259EDA76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2FAE57" w14:textId="77777777" w:rsidR="00BA035A" w:rsidRPr="00843C5B" w:rsidRDefault="00F551CF" w:rsidP="00843C5B">
      <w:pPr>
        <w:tabs>
          <w:tab w:val="left" w:pos="920"/>
        </w:tabs>
        <w:ind w:left="928" w:right="999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 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ob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de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4038C3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CE8608" w14:textId="77777777" w:rsidR="00BA035A" w:rsidRPr="00843C5B" w:rsidRDefault="00F551CF" w:rsidP="00843C5B">
      <w:pPr>
        <w:tabs>
          <w:tab w:val="left" w:pos="920"/>
        </w:tabs>
        <w:ind w:left="928" w:right="57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ac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If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 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ay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e: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sz w:val="22"/>
          <w:szCs w:val="22"/>
        </w:rPr>
        <w:t>owd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er.</w:t>
      </w:r>
    </w:p>
    <w:p w14:paraId="21F897AE" w14:textId="77777777" w:rsidR="00BA035A" w:rsidRPr="00843C5B" w:rsidRDefault="00BA035A" w:rsidP="00843C5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8DFBF95" w14:textId="77777777" w:rsidR="00BA035A" w:rsidRPr="00843C5B" w:rsidRDefault="00F551CF" w:rsidP="00843C5B">
      <w:pPr>
        <w:tabs>
          <w:tab w:val="left" w:pos="10460"/>
        </w:tabs>
        <w:spacing w:before="34"/>
        <w:ind w:left="179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27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he 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xtras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ab/>
      </w:r>
    </w:p>
    <w:p w14:paraId="1AC59B03" w14:textId="77777777" w:rsidR="00BA035A" w:rsidRPr="00843C5B" w:rsidRDefault="00BA035A" w:rsidP="00843C5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9D87A70" w14:textId="77777777" w:rsidR="00BA035A" w:rsidRPr="00843C5B" w:rsidRDefault="00F551CF" w:rsidP="00843C5B">
      <w:pPr>
        <w:tabs>
          <w:tab w:val="left" w:pos="920"/>
        </w:tabs>
        <w:ind w:left="928" w:right="272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Cons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 “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”</w:t>
      </w:r>
      <w:r w:rsidRPr="00843C5B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”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op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 esp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 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ul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“on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z w:val="22"/>
          <w:szCs w:val="22"/>
        </w:rPr>
        <w:t>”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areer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t 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want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ori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 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43C5B">
        <w:rPr>
          <w:rFonts w:asciiTheme="minorHAnsi" w:eastAsia="Arial" w:hAnsiTheme="minorHAnsi" w:cstheme="minorHAnsi"/>
          <w:sz w:val="22"/>
          <w:szCs w:val="22"/>
        </w:rPr>
        <w:t>erent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d.</w:t>
      </w:r>
    </w:p>
    <w:p w14:paraId="70DDE4F0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A4CB9E" w14:textId="77777777" w:rsidR="00BA035A" w:rsidRPr="00843C5B" w:rsidRDefault="00F551CF" w:rsidP="00843C5B">
      <w:pPr>
        <w:tabs>
          <w:tab w:val="left" w:pos="920"/>
        </w:tabs>
        <w:ind w:left="928" w:right="235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Cons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ted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tory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sz w:val="22"/>
          <w:szCs w:val="22"/>
        </w:rPr>
        <w:t>s 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 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 exa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orou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ew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 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ut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ef! 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ne whose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ern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ot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ob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op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242CC3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22D60FCE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92918F2" w14:textId="77777777" w:rsidR="00BA035A" w:rsidRPr="00843C5B" w:rsidRDefault="00F551CF" w:rsidP="00843C5B">
      <w:pPr>
        <w:tabs>
          <w:tab w:val="left" w:pos="10460"/>
        </w:tabs>
        <w:spacing w:before="34"/>
        <w:ind w:left="179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27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ans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able</w:t>
      </w:r>
      <w:r w:rsidRPr="00843C5B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lls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ab/>
      </w:r>
    </w:p>
    <w:p w14:paraId="08AEBDDB" w14:textId="77777777" w:rsidR="00BA035A" w:rsidRPr="00843C5B" w:rsidRDefault="00BA035A" w:rsidP="00843C5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2B6280B" w14:textId="77777777" w:rsidR="00BA035A" w:rsidRPr="00843C5B" w:rsidRDefault="00F551CF" w:rsidP="00843C5B">
      <w:pPr>
        <w:ind w:left="208" w:right="149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ten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tra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tra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arts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 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uts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exp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er, 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“t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e”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an 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hree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7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ns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trate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an 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erab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te th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 tra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erab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 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used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ore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ob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n.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For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 prob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erm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req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ery 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ul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ra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;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3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ns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 tra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erab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2AEB4A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36913FB0" w14:textId="77777777" w:rsidR="00BA035A" w:rsidRPr="00843C5B" w:rsidRDefault="00BA035A" w:rsidP="00843C5B">
      <w:pPr>
        <w:spacing w:before="1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2"/>
        <w:gridCol w:w="3488"/>
        <w:gridCol w:w="3329"/>
      </w:tblGrid>
      <w:tr w:rsidR="00BA035A" w:rsidRPr="00843C5B" w14:paraId="4538AAA3" w14:textId="77777777">
        <w:trPr>
          <w:trHeight w:hRule="exact" w:val="22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D45198D" w14:textId="77777777" w:rsidR="00BA035A" w:rsidRPr="00843C5B" w:rsidRDefault="00F551CF" w:rsidP="00843C5B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lastRenderedPageBreak/>
              <w:t>Y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our</w:t>
            </w:r>
            <w:r w:rsidRPr="00843C5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</w:t>
            </w:r>
            <w:r w:rsidRPr="00843C5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ien</w:t>
            </w:r>
            <w:r w:rsidRPr="00843C5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F23586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our</w:t>
            </w:r>
            <w:r w:rsidRPr="00843C5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</w:t>
            </w:r>
            <w:r w:rsidRPr="00843C5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ume</w:t>
            </w:r>
            <w:r w:rsidRPr="00843C5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ip</w:t>
            </w:r>
            <w:r w:rsidRPr="00843C5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CFC46E6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he</w:t>
            </w:r>
            <w:r w:rsidRPr="00843C5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ans</w:t>
            </w:r>
            <w:r w:rsidRPr="00843C5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ab</w:t>
            </w:r>
            <w:r w:rsidRPr="00843C5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843C5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</w:tc>
      </w:tr>
      <w:tr w:rsidR="00BA035A" w:rsidRPr="00843C5B" w14:paraId="0472EC94" w14:textId="77777777">
        <w:trPr>
          <w:trHeight w:hRule="exact" w:val="706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71B30" w14:textId="77777777" w:rsidR="00BA035A" w:rsidRPr="00843C5B" w:rsidRDefault="00BA035A" w:rsidP="00843C5B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DAD077" w14:textId="77777777" w:rsidR="00BA035A" w:rsidRPr="00843C5B" w:rsidRDefault="00F551CF" w:rsidP="00843C5B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Run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wn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ate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C1867" w14:textId="77777777" w:rsidR="00BA035A" w:rsidRPr="00843C5B" w:rsidRDefault="00F551CF" w:rsidP="00843C5B">
            <w:pPr>
              <w:spacing w:before="4"/>
              <w:ind w:left="103" w:right="4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stu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 Cur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um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t;</w:t>
            </w:r>
            <w:r w:rsidRPr="00843C5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ord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129F1" w14:textId="77777777" w:rsidR="00BA035A" w:rsidRPr="00843C5B" w:rsidRDefault="00F551CF" w:rsidP="00843C5B">
            <w:pPr>
              <w:spacing w:before="4"/>
              <w:ind w:left="100" w:right="7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t;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ntr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pren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uri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 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exp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BA035A" w:rsidRPr="00843C5B" w14:paraId="34990500" w14:textId="77777777">
        <w:trPr>
          <w:trHeight w:hRule="exact" w:val="470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A9E11" w14:textId="77777777" w:rsidR="00BA035A" w:rsidRPr="00843C5B" w:rsidRDefault="00BA035A" w:rsidP="00843C5B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BEC3C7" w14:textId="77777777" w:rsidR="00BA035A" w:rsidRPr="00843C5B" w:rsidRDefault="00F551CF" w:rsidP="00843C5B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/re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9555A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prog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43C5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  <w:p w14:paraId="2EFC300B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nts;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ote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program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tes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BE160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7791EF5F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43C5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BA035A" w:rsidRPr="00843C5B" w14:paraId="305AE706" w14:textId="77777777">
        <w:trPr>
          <w:trHeight w:hRule="exact" w:val="470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1A3A5" w14:textId="77777777" w:rsidR="00BA035A" w:rsidRPr="00843C5B" w:rsidRDefault="00BA035A" w:rsidP="00843C5B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CFD831" w14:textId="77777777" w:rsidR="00BA035A" w:rsidRPr="00843C5B" w:rsidRDefault="00F551CF" w:rsidP="00843C5B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Han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5B555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  <w:p w14:paraId="6D2A3613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95996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ML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g;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6F9E8B82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43C5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</w:p>
        </w:tc>
      </w:tr>
    </w:tbl>
    <w:p w14:paraId="2A5DA121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  <w:sectPr w:rsidR="00BA035A" w:rsidRPr="00843C5B">
          <w:pgSz w:w="12240" w:h="15840"/>
          <w:pgMar w:top="1100" w:right="860" w:bottom="280" w:left="800" w:header="720" w:footer="720" w:gutter="0"/>
          <w:cols w:space="720"/>
        </w:sectPr>
      </w:pPr>
    </w:p>
    <w:p w14:paraId="64FB418F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2"/>
        <w:gridCol w:w="3488"/>
        <w:gridCol w:w="3329"/>
      </w:tblGrid>
      <w:tr w:rsidR="00BA035A" w:rsidRPr="00843C5B" w14:paraId="0D5674FD" w14:textId="77777777">
        <w:trPr>
          <w:trHeight w:hRule="exact" w:val="46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EEB3C" w14:textId="77777777" w:rsidR="00BA035A" w:rsidRPr="00843C5B" w:rsidRDefault="00BA035A" w:rsidP="00843C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31FEF" w14:textId="77777777" w:rsidR="00BA035A" w:rsidRPr="00843C5B" w:rsidRDefault="00F551CF" w:rsidP="00843C5B">
            <w:pPr>
              <w:spacing w:before="1"/>
              <w:ind w:left="103" w:righ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 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CE412" w14:textId="77777777" w:rsidR="00BA035A" w:rsidRPr="00843C5B" w:rsidRDefault="00F551CF" w:rsidP="00843C5B">
            <w:pPr>
              <w:spacing w:before="1"/>
              <w:ind w:left="100" w:right="2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ne pro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  <w:tr w:rsidR="00BA035A" w:rsidRPr="00843C5B" w14:paraId="1F3313D5" w14:textId="77777777">
        <w:trPr>
          <w:trHeight w:hRule="exact" w:val="1162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2B758" w14:textId="77777777" w:rsidR="00BA035A" w:rsidRPr="00843C5B" w:rsidRDefault="00BA035A" w:rsidP="00843C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D095F7" w14:textId="77777777" w:rsidR="00BA035A" w:rsidRPr="00843C5B" w:rsidRDefault="00BA035A" w:rsidP="00843C5B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160D42" w14:textId="77777777" w:rsidR="00BA035A" w:rsidRPr="00843C5B" w:rsidRDefault="00F551CF" w:rsidP="00843C5B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d/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75F5D" w14:textId="77777777" w:rsidR="00BA035A" w:rsidRPr="00843C5B" w:rsidRDefault="00F551CF" w:rsidP="00843C5B">
            <w:pPr>
              <w:ind w:left="103" w:right="2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reh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;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erts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 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24A14" w14:textId="77777777" w:rsidR="00BA035A" w:rsidRPr="00843C5B" w:rsidRDefault="00BA035A" w:rsidP="00843C5B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40AC32" w14:textId="77777777" w:rsidR="00BA035A" w:rsidRPr="00843C5B" w:rsidRDefault="00BA035A" w:rsidP="00843C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1AC637" w14:textId="77777777" w:rsidR="00BA035A" w:rsidRPr="00843C5B" w:rsidRDefault="00F551CF" w:rsidP="00843C5B">
            <w:pPr>
              <w:ind w:left="100" w:right="2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 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rv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BA035A" w:rsidRPr="00843C5B" w14:paraId="00D496D8" w14:textId="77777777">
        <w:trPr>
          <w:trHeight w:hRule="exact" w:val="69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CA2EE" w14:textId="77777777" w:rsidR="00BA035A" w:rsidRPr="00843C5B" w:rsidRDefault="00BA035A" w:rsidP="00843C5B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53420C" w14:textId="77777777" w:rsidR="00BA035A" w:rsidRPr="00843C5B" w:rsidRDefault="00F551CF" w:rsidP="00843C5B">
            <w:pPr>
              <w:ind w:left="102" w:right="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sure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we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 or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per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9D267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Neg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</w:p>
          <w:p w14:paraId="51A97FA0" w14:textId="77777777" w:rsidR="00BA035A" w:rsidRPr="00843C5B" w:rsidRDefault="00F551CF" w:rsidP="00843C5B">
            <w:pPr>
              <w:spacing w:before="5"/>
              <w:ind w:left="103" w:right="3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g;</w:t>
            </w:r>
            <w:r w:rsidRPr="00843C5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ate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1FE87" w14:textId="77777777" w:rsidR="00BA035A" w:rsidRPr="00843C5B" w:rsidRDefault="00BA035A" w:rsidP="00843C5B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DE8656" w14:textId="77777777" w:rsidR="00BA035A" w:rsidRPr="00843C5B" w:rsidRDefault="00F551CF" w:rsidP="00843C5B">
            <w:pPr>
              <w:ind w:left="100" w:right="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/n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43C5B">
              <w:rPr>
                <w:rFonts w:asciiTheme="minorHAnsi" w:eastAsia="Arial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BA035A" w:rsidRPr="00843C5B" w14:paraId="1539076B" w14:textId="77777777">
        <w:trPr>
          <w:trHeight w:hRule="exact" w:val="701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B8AD9" w14:textId="77777777" w:rsidR="00BA035A" w:rsidRPr="00843C5B" w:rsidRDefault="00BA035A" w:rsidP="00843C5B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FA9162" w14:textId="77777777" w:rsidR="00BA035A" w:rsidRPr="00843C5B" w:rsidRDefault="00F551CF" w:rsidP="00843C5B">
            <w:pPr>
              <w:ind w:left="102" w:right="7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as 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826DC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4DE7799F" w14:textId="77777777" w:rsidR="00BA035A" w:rsidRPr="00843C5B" w:rsidRDefault="00F551CF" w:rsidP="00843C5B">
            <w:pPr>
              <w:ind w:left="103" w:righ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 te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1AF57" w14:textId="77777777" w:rsidR="00BA035A" w:rsidRPr="00843C5B" w:rsidRDefault="00BA035A" w:rsidP="00843C5B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07519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w w:val="99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t/</w:t>
            </w:r>
            <w:r w:rsidRPr="00843C5B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3"/>
                <w:w w:val="99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vi</w:t>
            </w:r>
            <w:r w:rsidRPr="00843C5B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5"/>
                <w:w w:val="99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-3"/>
                <w:w w:val="9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sk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BA035A" w:rsidRPr="00843C5B" w14:paraId="0A3F101F" w14:textId="77777777">
        <w:trPr>
          <w:trHeight w:hRule="exact" w:val="1390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E4459" w14:textId="77777777" w:rsidR="00BA035A" w:rsidRPr="00843C5B" w:rsidRDefault="00BA035A" w:rsidP="00843C5B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F0F82E" w14:textId="77777777" w:rsidR="00BA035A" w:rsidRPr="00843C5B" w:rsidRDefault="00BA035A" w:rsidP="00843C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DBB21" w14:textId="77777777" w:rsidR="00BA035A" w:rsidRPr="00843C5B" w:rsidRDefault="00F551CF" w:rsidP="00843C5B">
            <w:pPr>
              <w:ind w:left="102" w:right="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sure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 the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y 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0A03A" w14:textId="77777777" w:rsidR="00BA035A" w:rsidRPr="00843C5B" w:rsidRDefault="00F551CF" w:rsidP="00843C5B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el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21FFB69A" w14:textId="77777777" w:rsidR="00BA035A" w:rsidRPr="00843C5B" w:rsidRDefault="00F551CF" w:rsidP="00843C5B">
            <w:pPr>
              <w:ind w:left="103" w:right="6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 tra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 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843C5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ren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;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ds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erts</w:t>
            </w:r>
          </w:p>
        </w:tc>
        <w:tc>
          <w:tcPr>
            <w:tcW w:w="3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CEA24" w14:textId="77777777" w:rsidR="00BA035A" w:rsidRPr="00843C5B" w:rsidRDefault="00BA035A" w:rsidP="00843C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F49C3" w14:textId="77777777" w:rsidR="00BA035A" w:rsidRPr="00843C5B" w:rsidRDefault="00BA035A" w:rsidP="00843C5B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3D79C9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843C5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7375D37B" w14:textId="77777777" w:rsidR="00BA035A" w:rsidRPr="00843C5B" w:rsidRDefault="00F551CF" w:rsidP="00843C5B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43C5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</w:tbl>
    <w:p w14:paraId="305A213F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0CBA3945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5F33B533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5DBB5B03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79F7B19" w14:textId="77777777" w:rsidR="00BA035A" w:rsidRPr="00843C5B" w:rsidRDefault="00F551CF" w:rsidP="00843C5B">
      <w:pPr>
        <w:tabs>
          <w:tab w:val="left" w:pos="10460"/>
        </w:tabs>
        <w:spacing w:before="34"/>
        <w:ind w:left="179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color w:val="233E5F"/>
          <w:spacing w:val="-27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color w:val="233E5F"/>
          <w:spacing w:val="-1"/>
          <w:w w:val="99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color w:val="233E5F"/>
          <w:spacing w:val="1"/>
          <w:w w:val="99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color w:val="233E5F"/>
          <w:w w:val="99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color w:val="233E5F"/>
          <w:spacing w:val="-1"/>
          <w:w w:val="99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color w:val="233E5F"/>
          <w:spacing w:val="2"/>
          <w:w w:val="99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color w:val="233E5F"/>
          <w:w w:val="99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i/>
          <w:color w:val="233E5F"/>
          <w:spacing w:val="1"/>
          <w:w w:val="99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color w:val="233E5F"/>
          <w:w w:val="99"/>
          <w:sz w:val="22"/>
          <w:szCs w:val="22"/>
        </w:rPr>
        <w:t xml:space="preserve">erbs </w:t>
      </w:r>
      <w:r w:rsidRPr="00843C5B">
        <w:rPr>
          <w:rFonts w:asciiTheme="minorHAnsi" w:eastAsia="Arial" w:hAnsiTheme="minorHAnsi" w:cstheme="minorHAnsi"/>
          <w:i/>
          <w:color w:val="233E5F"/>
          <w:sz w:val="22"/>
          <w:szCs w:val="22"/>
        </w:rPr>
        <w:tab/>
      </w:r>
    </w:p>
    <w:p w14:paraId="3C425555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7D08368" w14:textId="77777777" w:rsidR="00BA035A" w:rsidRPr="00843C5B" w:rsidRDefault="00F551CF" w:rsidP="00843C5B">
      <w:pPr>
        <w:ind w:left="208" w:right="44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It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be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ork 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 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ds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work 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er,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arts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tor, 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er,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ht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ords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produce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d, pro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54E0B56" w14:textId="77777777" w:rsidR="00BA035A" w:rsidRPr="00843C5B" w:rsidRDefault="00BA035A" w:rsidP="00843C5B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7"/>
        <w:gridCol w:w="2676"/>
        <w:gridCol w:w="2686"/>
        <w:gridCol w:w="1952"/>
      </w:tblGrid>
      <w:tr w:rsidR="00BA035A" w:rsidRPr="00843C5B" w14:paraId="76FDA182" w14:textId="77777777">
        <w:trPr>
          <w:trHeight w:hRule="exact" w:val="315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E15EB49" w14:textId="77777777" w:rsidR="00BA035A" w:rsidRPr="00843C5B" w:rsidRDefault="00F551CF" w:rsidP="00843C5B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39F031E7" w14:textId="77777777" w:rsidR="00BA035A" w:rsidRPr="00843C5B" w:rsidRDefault="00F551CF" w:rsidP="00843C5B">
            <w:pPr>
              <w:spacing w:before="74"/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Conso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4EB7315A" w14:textId="77777777" w:rsidR="00BA035A" w:rsidRPr="00843C5B" w:rsidRDefault="00F551CF" w:rsidP="00843C5B">
            <w:pPr>
              <w:spacing w:before="74"/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4ED19A4" w14:textId="77777777" w:rsidR="00BA035A" w:rsidRPr="00843C5B" w:rsidRDefault="00F551CF" w:rsidP="00843C5B">
            <w:pPr>
              <w:spacing w:before="74"/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Incorpora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50E77654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7B29FEDF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5239A97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Constru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1EE43C9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CAB40F2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Inc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303C0D5D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AB35C71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DEE326B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Consu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261104C5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5F0C17F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2F659FDB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0AD975BD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3869C0A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6E1D174D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D13E5D9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43B59266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68B26F4B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0648F2D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4CD57FA6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58ED607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2DFA6230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27BE3450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yz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E9B20F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0E60D0DB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3390826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Inst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753C2B80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799590BE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9DEC9E6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72F46693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5101681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Inst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A035A" w:rsidRPr="00843C5B" w14:paraId="2D71F98D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205DC922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8F9EC1A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Coor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36E3779D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F709787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Instru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A035A" w:rsidRPr="00843C5B" w14:paraId="0524B82A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087F5218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77D1B38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3589E52C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6299ACF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Insured</w:t>
            </w:r>
          </w:p>
        </w:tc>
      </w:tr>
      <w:tr w:rsidR="00BA035A" w:rsidRPr="00843C5B" w14:paraId="52687837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6CB9E93D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3335BC07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Cor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2F7B1D8E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1298F3A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A035A" w:rsidRPr="00843C5B" w14:paraId="2391C4D3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0CD8AF26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6FC3FE1F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4CF8E9BD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42BE8E1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erp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071CADF1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2A389843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ttra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836125D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2D6B5353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pre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9687351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wed</w:t>
            </w:r>
          </w:p>
        </w:tc>
      </w:tr>
      <w:tr w:rsidR="00BA035A" w:rsidRPr="00843C5B" w14:paraId="64941FBA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72499CE9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ored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D1596DA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048D495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510121F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636C278F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21921510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C3ECF44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0A25659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ED74483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Inve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542B34AA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7368E36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2FA91B9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trat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31B53376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F83F3C3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Invo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0C4E670E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189039C6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0051680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0E3D27D6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B2DEF9E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7AEEFC7A" w14:textId="77777777">
        <w:trPr>
          <w:trHeight w:hRule="exact" w:val="231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36D431B8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5842B13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3A753977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E2A6199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26F2A8E8" w14:textId="77777777">
        <w:trPr>
          <w:trHeight w:hRule="exact" w:val="231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3D58C29E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12EE943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4FB77C37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D2531C1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</w:tr>
      <w:tr w:rsidR="00BA035A" w:rsidRPr="00843C5B" w14:paraId="42BBC47C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646A66C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Cat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F6B446B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712C85C6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Furthered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414F304" w14:textId="77777777" w:rsidR="00BA035A" w:rsidRPr="00843C5B" w:rsidRDefault="00F551CF" w:rsidP="00843C5B">
            <w:pPr>
              <w:ind w:left="756" w:right="7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Led</w:t>
            </w:r>
          </w:p>
        </w:tc>
      </w:tr>
      <w:tr w:rsidR="00BA035A" w:rsidRPr="00843C5B" w14:paraId="22440BB7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386D8F55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Cha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E2071E4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DBE12A5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FDDFD1D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7A472D6E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27823E94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Coach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A7781A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5B74A1A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3A273F4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70A8BAAB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17A6D458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orat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62CDF59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3281600E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erat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84EC357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1A776178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140E18B3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BD65820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ew</w:t>
            </w:r>
            <w:r w:rsidRPr="00843C5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68FFC04E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68153C4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7A78EA68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70E2F535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DE5F06F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0945A7AC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Han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03E20B0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ored</w:t>
            </w:r>
          </w:p>
        </w:tc>
      </w:tr>
      <w:tr w:rsidR="00BA035A" w:rsidRPr="00843C5B" w14:paraId="541BBB77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0BC59C42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370848D9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3DF8180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Hea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077EF14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5C9BB1D2" w14:textId="77777777">
        <w:trPr>
          <w:trHeight w:hRule="exact" w:val="229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6F39EF8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B2668AA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B89E9B1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4D72462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0180C92D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C01A68B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5F19DB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496FCDF6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Id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13D2351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A035A" w:rsidRPr="00843C5B" w14:paraId="5FA4FC20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4B2624B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Conce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A71B1C4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46BD54F7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8715A60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A035A" w:rsidRPr="00843C5B" w14:paraId="5F41008B" w14:textId="77777777">
        <w:trPr>
          <w:trHeight w:hRule="exact" w:val="23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7693D00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Conce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B561FFC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3215F179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EDD6A3B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Neg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A035A" w:rsidRPr="00843C5B" w14:paraId="1784E54D" w14:textId="77777777">
        <w:trPr>
          <w:trHeight w:hRule="exact" w:val="315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BBECDA7" w14:textId="77777777" w:rsidR="00BA035A" w:rsidRPr="00843C5B" w:rsidRDefault="00F551CF" w:rsidP="00843C5B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Con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1E474DB" w14:textId="77777777" w:rsidR="00BA035A" w:rsidRPr="00843C5B" w:rsidRDefault="00F551CF" w:rsidP="00843C5B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ured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7463D2B1" w14:textId="77777777" w:rsidR="00BA035A" w:rsidRPr="00843C5B" w:rsidRDefault="00F551CF" w:rsidP="00843C5B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Inc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496C80A" w14:textId="77777777" w:rsidR="00BA035A" w:rsidRPr="00843C5B" w:rsidRDefault="00F551CF" w:rsidP="00843C5B">
            <w:pPr>
              <w:ind w:left="7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bt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43C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43C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43C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</w:tbl>
    <w:p w14:paraId="605D8141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  <w:sectPr w:rsidR="00BA035A" w:rsidRPr="00843C5B">
          <w:pgSz w:w="12240" w:h="15840"/>
          <w:pgMar w:top="1080" w:right="860" w:bottom="280" w:left="800" w:header="720" w:footer="720" w:gutter="0"/>
          <w:cols w:space="720"/>
        </w:sectPr>
      </w:pPr>
    </w:p>
    <w:p w14:paraId="7E3482FC" w14:textId="77777777" w:rsidR="00BA035A" w:rsidRPr="00843C5B" w:rsidRDefault="00F551CF" w:rsidP="00843C5B">
      <w:pPr>
        <w:spacing w:before="77"/>
        <w:ind w:left="108" w:right="-34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ed Rea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z w:val="22"/>
          <w:szCs w:val="22"/>
        </w:rPr>
        <w:t>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orded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Red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Re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ed Ren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ered Reorg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Rep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Rep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 Repre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tored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tured Ret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wed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ured</w:t>
      </w:r>
    </w:p>
    <w:p w14:paraId="3F91FEB9" w14:textId="77777777" w:rsidR="00BA035A" w:rsidRPr="00843C5B" w:rsidRDefault="00F551CF" w:rsidP="00843C5B">
      <w:pPr>
        <w:spacing w:before="1"/>
        <w:ind w:left="108" w:right="455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up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</w:p>
    <w:p w14:paraId="5EE5DEBD" w14:textId="77777777" w:rsidR="00BA035A" w:rsidRPr="00843C5B" w:rsidRDefault="00F551CF" w:rsidP="00843C5B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arhe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</w:p>
    <w:p w14:paraId="339EE934" w14:textId="77777777" w:rsidR="00BA035A" w:rsidRPr="00843C5B" w:rsidRDefault="00F551CF" w:rsidP="00843C5B">
      <w:pPr>
        <w:spacing w:before="1"/>
        <w:ind w:left="108" w:right="156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ored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tured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</w:p>
    <w:p w14:paraId="726542FC" w14:textId="77777777" w:rsidR="00BA035A" w:rsidRPr="00843C5B" w:rsidRDefault="00F551CF" w:rsidP="00843C5B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</w:p>
    <w:p w14:paraId="31C7A83F" w14:textId="77777777" w:rsidR="00BA035A" w:rsidRPr="00843C5B" w:rsidRDefault="00F551CF" w:rsidP="00843C5B">
      <w:pPr>
        <w:ind w:left="108" w:right="266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urpa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arget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</w:p>
    <w:p w14:paraId="538E458A" w14:textId="77777777" w:rsidR="00BA035A" w:rsidRPr="00843C5B" w:rsidRDefault="00F551CF" w:rsidP="00843C5B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urned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arou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</w:p>
    <w:p w14:paraId="140E9202" w14:textId="77777777" w:rsidR="00BA035A" w:rsidRPr="00843C5B" w:rsidRDefault="00F551CF" w:rsidP="00843C5B">
      <w:pPr>
        <w:spacing w:before="77"/>
        <w:ind w:right="5821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br w:type="column"/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lastRenderedPageBreak/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ed Und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ok Upd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E040629" w14:textId="77777777" w:rsidR="00BA035A" w:rsidRPr="00843C5B" w:rsidRDefault="00F551CF" w:rsidP="00843C5B">
      <w:pPr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</w:p>
    <w:p w14:paraId="4B6D058C" w14:textId="77777777" w:rsidR="00BA035A" w:rsidRPr="00843C5B" w:rsidRDefault="00F551CF" w:rsidP="00843C5B">
      <w:pPr>
        <w:spacing w:before="1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</w:p>
    <w:p w14:paraId="307A9D9B" w14:textId="77777777" w:rsidR="00BA035A" w:rsidRPr="00843C5B" w:rsidRDefault="00F551CF" w:rsidP="00843C5B">
      <w:pPr>
        <w:rPr>
          <w:rFonts w:asciiTheme="minorHAnsi" w:eastAsia="Arial" w:hAnsiTheme="minorHAnsi" w:cstheme="minorHAnsi"/>
          <w:sz w:val="22"/>
          <w:szCs w:val="22"/>
        </w:rPr>
        <w:sectPr w:rsidR="00BA035A" w:rsidRPr="00843C5B">
          <w:pgSz w:w="12240" w:h="15840"/>
          <w:pgMar w:top="640" w:right="1720" w:bottom="280" w:left="900" w:header="720" w:footer="720" w:gutter="0"/>
          <w:cols w:num="2" w:space="720" w:equalWidth="0">
            <w:col w:w="1496" w:space="1348"/>
            <w:col w:w="6776"/>
          </w:cols>
        </w:sectPr>
      </w:pP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ote</w:t>
      </w:r>
    </w:p>
    <w:p w14:paraId="6AFD23AA" w14:textId="77777777" w:rsidR="00BA035A" w:rsidRPr="00843C5B" w:rsidRDefault="00BA035A" w:rsidP="00843C5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4E213B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2C5D7A46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19289EDB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662FFB7" w14:textId="77777777" w:rsidR="00BA035A" w:rsidRPr="00843C5B" w:rsidRDefault="00F551CF" w:rsidP="00843C5B">
      <w:pPr>
        <w:tabs>
          <w:tab w:val="left" w:pos="9520"/>
        </w:tabs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27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ati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g 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our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Le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tt</w:t>
      </w:r>
      <w:r w:rsidRPr="00843C5B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ab/>
      </w:r>
    </w:p>
    <w:p w14:paraId="5EF8E63F" w14:textId="77777777" w:rsidR="00BA035A" w:rsidRPr="00843C5B" w:rsidRDefault="00BA035A" w:rsidP="00843C5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DA5E5C4" w14:textId="77777777" w:rsidR="00BA035A" w:rsidRPr="00843C5B" w:rsidRDefault="00F551CF" w:rsidP="00843C5B">
      <w:pPr>
        <w:ind w:left="140" w:right="336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tt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d”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ers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 an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grap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gn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 top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–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ter,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t,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erhe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43C5B">
        <w:rPr>
          <w:rFonts w:asciiTheme="minorHAnsi" w:eastAsia="Arial" w:hAnsiTheme="minorHAnsi" w:cstheme="minorHAnsi"/>
          <w:sz w:val="22"/>
          <w:szCs w:val="22"/>
        </w:rPr>
        <w:t>erent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—e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nt,</w:t>
      </w:r>
      <w:r w:rsidRPr="00843C5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d, 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Here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arts 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erhe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306C52BE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6AF01E3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2E84A84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647F76C1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8FBAAED" w14:textId="77777777" w:rsidR="00BA035A" w:rsidRPr="00843C5B" w:rsidRDefault="00F551CF" w:rsidP="00843C5B">
      <w:pPr>
        <w:ind w:left="4025" w:right="40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isti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lor</w:t>
      </w:r>
    </w:p>
    <w:p w14:paraId="39D8ED49" w14:textId="77777777" w:rsidR="00BA035A" w:rsidRPr="00843C5B" w:rsidRDefault="00F551CF" w:rsidP="00843C5B">
      <w:pPr>
        <w:spacing w:before="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ox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41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22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hyperlink r:id="rId7"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hrist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hris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ta</w:t>
        </w:r>
        <w:r w:rsidRPr="00843C5B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or.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  <w:r w:rsidRPr="00843C5B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hyperlink r:id="rId8">
        <w:r w:rsidRPr="00843C5B">
          <w:rPr>
            <w:rFonts w:asciiTheme="minorHAnsi" w:eastAsia="Arial" w:hAnsiTheme="minorHAnsi" w:cstheme="minorHAnsi"/>
            <w:sz w:val="22"/>
            <w:szCs w:val="22"/>
          </w:rPr>
          <w:t>ww</w:t>
        </w:r>
        <w:r w:rsidRPr="00843C5B">
          <w:rPr>
            <w:rFonts w:asciiTheme="minorHAnsi" w:eastAsia="Arial" w:hAnsiTheme="minorHAnsi" w:cstheme="minorHAnsi"/>
            <w:spacing w:val="-2"/>
            <w:sz w:val="22"/>
            <w:szCs w:val="22"/>
          </w:rPr>
          <w:t>w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843C5B">
          <w:rPr>
            <w:rFonts w:asciiTheme="minorHAnsi" w:eastAsia="Arial" w:hAnsiTheme="minorHAnsi" w:cstheme="minorHAnsi"/>
            <w:spacing w:val="3"/>
            <w:sz w:val="22"/>
            <w:szCs w:val="22"/>
          </w:rPr>
          <w:t>r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et</w:t>
        </w:r>
        <w:r w:rsidRPr="00843C5B">
          <w:rPr>
            <w:rFonts w:asciiTheme="minorHAnsi" w:eastAsia="Arial" w:hAnsiTheme="minorHAnsi" w:cstheme="minorHAnsi"/>
            <w:spacing w:val="4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or.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</w:p>
    <w:p w14:paraId="5213E348" w14:textId="77777777" w:rsidR="00BA035A" w:rsidRPr="00843C5B" w:rsidRDefault="00BA035A" w:rsidP="00843C5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0033239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75AA9237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2BB83C32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55EA1983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10E19E25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3A7CA5F8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5AF7DB3B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71A252DA" w14:textId="77777777" w:rsidR="00BA035A" w:rsidRPr="00843C5B" w:rsidRDefault="00F551CF" w:rsidP="00843C5B">
      <w:pPr>
        <w:tabs>
          <w:tab w:val="left" w:pos="9520"/>
        </w:tabs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27"/>
          <w:w w:val="99"/>
          <w:sz w:val="22"/>
          <w:szCs w:val="22"/>
          <w:u w:val="single" w:color="000000"/>
        </w:rPr>
        <w:t xml:space="preserve"> </w:t>
      </w:r>
      <w:r w:rsidRPr="00843C5B">
        <w:rPr>
          <w:rFonts w:asciiTheme="minorHAnsi" w:eastAsia="Arial" w:hAnsiTheme="minorHAnsi" w:cstheme="minorHAnsi"/>
          <w:i/>
          <w:w w:val="99"/>
          <w:sz w:val="22"/>
          <w:szCs w:val="22"/>
          <w:u w:val="single" w:color="000000"/>
        </w:rPr>
        <w:t>CHRIST</w:t>
      </w:r>
      <w:r w:rsidRPr="00843C5B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  <w:u w:val="single" w:color="000000"/>
        </w:rPr>
        <w:t>I</w:t>
      </w:r>
      <w:r w:rsidRPr="00843C5B">
        <w:rPr>
          <w:rFonts w:asciiTheme="minorHAnsi" w:eastAsia="Arial" w:hAnsiTheme="minorHAnsi" w:cstheme="minorHAnsi"/>
          <w:i/>
          <w:w w:val="99"/>
          <w:sz w:val="22"/>
          <w:szCs w:val="22"/>
          <w:u w:val="single" w:color="000000"/>
        </w:rPr>
        <w:t>NE</w:t>
      </w:r>
      <w:r w:rsidRPr="00843C5B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  <w:u w:val="single" w:color="000000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3"/>
          <w:w w:val="99"/>
          <w:sz w:val="22"/>
          <w:szCs w:val="22"/>
          <w:u w:val="single" w:color="000000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  <w:u w:val="single" w:color="000000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  <w:u w:val="single" w:color="000000"/>
        </w:rPr>
        <w:t>Y</w:t>
      </w:r>
      <w:r w:rsidRPr="00843C5B">
        <w:rPr>
          <w:rFonts w:asciiTheme="minorHAnsi" w:eastAsia="Arial" w:hAnsiTheme="minorHAnsi" w:cstheme="minorHAnsi"/>
          <w:i/>
          <w:w w:val="99"/>
          <w:sz w:val="22"/>
          <w:szCs w:val="22"/>
          <w:u w:val="single" w:color="000000"/>
        </w:rPr>
        <w:t xml:space="preserve">LOR </w:t>
      </w:r>
      <w:r w:rsidRPr="00843C5B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ab/>
      </w:r>
    </w:p>
    <w:p w14:paraId="7B516F07" w14:textId="77777777" w:rsidR="00BA035A" w:rsidRPr="00843C5B" w:rsidRDefault="00F551CF" w:rsidP="00843C5B">
      <w:pPr>
        <w:spacing w:before="89"/>
        <w:ind w:left="140" w:right="4514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ox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4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•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•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(9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z w:val="22"/>
          <w:szCs w:val="22"/>
        </w:rPr>
        <w:t>9)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12</w:t>
      </w:r>
      <w:hyperlink r:id="rId9">
        <w:r w:rsidRPr="00843C5B">
          <w:rPr>
            <w:rFonts w:asciiTheme="minorHAnsi" w:eastAsia="Arial" w:hAnsiTheme="minorHAnsi" w:cstheme="minorHAnsi"/>
            <w:sz w:val="22"/>
            <w:szCs w:val="22"/>
          </w:rPr>
          <w:t xml:space="preserve"> 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hrist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@chris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ta</w:t>
        </w:r>
        <w:r w:rsidRPr="00843C5B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or.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  <w:r w:rsidRPr="00843C5B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•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10">
        <w:r w:rsidRPr="00843C5B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ww.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4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or.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7E1D46DE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4349F12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31C74916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54B98C6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0030BE39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68FE3F76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7CD578E4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248BC80D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z w:val="22"/>
          <w:szCs w:val="22"/>
        </w:rPr>
        <w:t>Chr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yl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</w:p>
    <w:p w14:paraId="21867311" w14:textId="77777777" w:rsidR="00BA035A" w:rsidRPr="00843C5B" w:rsidRDefault="00F551CF" w:rsidP="00843C5B">
      <w:pPr>
        <w:ind w:left="564" w:right="56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ox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41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22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//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999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z w:val="22"/>
          <w:szCs w:val="22"/>
        </w:rPr>
        <w:t>55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//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11"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4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@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843C5B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//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2"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ww</w:t>
        </w:r>
        <w:r w:rsidRPr="00843C5B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h</w:t>
        </w:r>
        <w:r w:rsidRPr="00843C5B">
          <w:rPr>
            <w:rFonts w:asciiTheme="minorHAnsi" w:eastAsia="Arial" w:hAnsiTheme="minorHAnsi" w:cstheme="minorHAnsi"/>
            <w:spacing w:val="3"/>
            <w:w w:val="99"/>
            <w:sz w:val="22"/>
            <w:szCs w:val="22"/>
          </w:rPr>
          <w:t>r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s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4"/>
            <w:w w:val="99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or.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om</w:t>
        </w:r>
      </w:hyperlink>
    </w:p>
    <w:p w14:paraId="3DF90C92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641C20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1997BE5C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6D6E94E1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6526430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61DA675E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12BC6A80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614E72CF" w14:textId="77777777" w:rsidR="00BA035A" w:rsidRPr="00843C5B" w:rsidRDefault="00F551CF" w:rsidP="00843C5B">
      <w:pPr>
        <w:ind w:left="4535" w:right="138" w:firstLine="1532"/>
        <w:jc w:val="right"/>
        <w:rPr>
          <w:rFonts w:asciiTheme="minorHAnsi" w:eastAsia="Arial" w:hAnsiTheme="minorHAnsi" w:cstheme="minorHAnsi"/>
          <w:sz w:val="22"/>
          <w:szCs w:val="22"/>
        </w:rPr>
        <w:sectPr w:rsidR="00BA035A" w:rsidRPr="00843C5B">
          <w:pgSz w:w="12240" w:h="15840"/>
          <w:pgMar w:top="1480" w:right="1300" w:bottom="280" w:left="1300" w:header="720" w:footer="720" w:gutter="0"/>
          <w:cols w:space="720"/>
        </w:sect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isti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mi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istr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or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ox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4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22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(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z w:val="22"/>
          <w:szCs w:val="22"/>
        </w:rPr>
        <w:t>)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hyperlink r:id="rId13"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 xml:space="preserve"> 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hrist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@chris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ta</w:t>
        </w:r>
        <w:r w:rsidRPr="00843C5B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or.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  <w:r w:rsidRPr="00843C5B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4"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ww</w:t>
        </w:r>
        <w:r w:rsidRPr="00843C5B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h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s</w:t>
        </w:r>
        <w:r w:rsidRPr="00843C5B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t</w:t>
        </w:r>
        <w:r w:rsidRPr="00843C5B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4"/>
            <w:w w:val="99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or.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o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m</w:t>
        </w:r>
      </w:hyperlink>
    </w:p>
    <w:p w14:paraId="199765E3" w14:textId="77777777" w:rsidR="00BA035A" w:rsidRPr="00843C5B" w:rsidRDefault="00F551CF" w:rsidP="00843C5B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lastRenderedPageBreak/>
        <w:pict w14:anchorId="156CD1A7">
          <v:group id="_x0000_s1046" style="position:absolute;margin-left:71.25pt;margin-top:482.05pt;width:476.25pt;height:0;z-index:-251660800;mso-position-horizontal-relative:page;mso-position-vertical-relative:page" coordorigin="1425,9641" coordsize="9525,0">
            <v:shape id="_x0000_s1047" style="position:absolute;left:1425;top:9641;width:9525;height:0" coordorigin="1425,9641" coordsize="9525,0" path="m1425,9641r9525,e" filled="f" strokecolor="#7e7e7e">
              <v:path arrowok="t"/>
            </v:shape>
            <w10:wrap anchorx="page" anchory="page"/>
          </v:group>
        </w:pict>
      </w:r>
      <w:r w:rsidRPr="00843C5B">
        <w:rPr>
          <w:rFonts w:asciiTheme="minorHAnsi" w:hAnsiTheme="minorHAnsi" w:cstheme="minorHAnsi"/>
          <w:sz w:val="22"/>
          <w:szCs w:val="22"/>
        </w:rPr>
        <w:pict w14:anchorId="0AB3A786">
          <v:group id="_x0000_s1044" style="position:absolute;margin-left:71.25pt;margin-top:364.8pt;width:476.25pt;height:0;z-index:-251661824;mso-position-horizontal-relative:page;mso-position-vertical-relative:page" coordorigin="1425,7296" coordsize="9525,0">
            <v:shape id="_x0000_s1045" style="position:absolute;left:1425;top:7296;width:9525;height:0" coordorigin="1425,7296" coordsize="9525,0" path="m1425,7296r9525,e" filled="f" strokecolor="#7e7e7e">
              <v:path arrowok="t"/>
            </v:shape>
            <w10:wrap anchorx="page" anchory="page"/>
          </v:group>
        </w:pict>
      </w:r>
      <w:r w:rsidRPr="00843C5B">
        <w:rPr>
          <w:rFonts w:asciiTheme="minorHAnsi" w:hAnsiTheme="minorHAnsi" w:cstheme="minorHAnsi"/>
          <w:sz w:val="22"/>
          <w:szCs w:val="22"/>
        </w:rPr>
        <w:pict w14:anchorId="292E6778">
          <v:group id="_x0000_s1042" style="position:absolute;margin-left:71.25pt;margin-top:284.55pt;width:476.25pt;height:0;z-index:-251662848;mso-position-horizontal-relative:page;mso-position-vertical-relative:page" coordorigin="1425,5691" coordsize="9525,0">
            <v:shape id="_x0000_s1043" style="position:absolute;left:1425;top:5691;width:9525;height:0" coordorigin="1425,5691" coordsize="9525,0" path="m1425,5691r9525,e" filled="f" strokecolor="#7e7e7e">
              <v:path arrowok="t"/>
            </v:shape>
            <w10:wrap anchorx="page" anchory="page"/>
          </v:group>
        </w:pict>
      </w:r>
      <w:r w:rsidRPr="00843C5B">
        <w:rPr>
          <w:rFonts w:asciiTheme="minorHAnsi" w:hAnsiTheme="minorHAnsi" w:cstheme="minorHAnsi"/>
          <w:sz w:val="22"/>
          <w:szCs w:val="22"/>
        </w:rPr>
        <w:pict w14:anchorId="74442B60">
          <v:group id="_x0000_s1040" style="position:absolute;margin-left:75pt;margin-top:132.4pt;width:476.25pt;height:0;z-index:-251663872;mso-position-horizontal-relative:page;mso-position-vertical-relative:page" coordorigin="1500,2648" coordsize="9525,0">
            <v:shape id="_x0000_s1041" style="position:absolute;left:1500;top:2648;width:9525;height:0" coordorigin="1500,2648" coordsize="9525,0" path="m1500,2648r9525,e" filled="f" strokecolor="#7e7e7e">
              <v:path arrowok="t"/>
            </v:shape>
            <w10:wrap anchorx="page" anchory="page"/>
          </v:group>
        </w:pict>
      </w:r>
    </w:p>
    <w:p w14:paraId="602C8483" w14:textId="77777777" w:rsidR="00BA035A" w:rsidRPr="00843C5B" w:rsidRDefault="00F551CF" w:rsidP="00843C5B">
      <w:pPr>
        <w:spacing w:before="34"/>
        <w:ind w:left="4335" w:right="43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843C5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w w:val="99"/>
          <w:sz w:val="22"/>
          <w:szCs w:val="22"/>
        </w:rPr>
        <w:t>t</w:t>
      </w:r>
    </w:p>
    <w:p w14:paraId="26E487A2" w14:textId="77777777" w:rsidR="00BA035A" w:rsidRPr="00843C5B" w:rsidRDefault="00F551CF" w:rsidP="00843C5B">
      <w:pPr>
        <w:spacing w:before="3"/>
        <w:ind w:left="746" w:right="7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ate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 9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999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| </w:t>
      </w:r>
      <w:hyperlink r:id="rId15">
        <w:r w:rsidRPr="00843C5B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d</w:t>
        </w:r>
        <w:r w:rsidRPr="00843C5B">
          <w:rPr>
            <w:rFonts w:asciiTheme="minorHAnsi" w:eastAsia="Arial" w:hAnsiTheme="minorHAnsi" w:cstheme="minorHAnsi"/>
            <w:spacing w:val="3"/>
            <w:sz w:val="22"/>
            <w:szCs w:val="22"/>
          </w:rPr>
          <w:t>r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ss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@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843C5B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  <w:r w:rsidRPr="00843C5B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16"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www</w:t>
        </w:r>
        <w:r w:rsidRPr="00843C5B">
          <w:rPr>
            <w:rFonts w:asciiTheme="minorHAnsi" w:eastAsia="Arial" w:hAnsiTheme="minorHAnsi" w:cstheme="minorHAnsi"/>
            <w:spacing w:val="5"/>
            <w:w w:val="99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-4"/>
            <w:w w:val="99"/>
            <w:sz w:val="22"/>
            <w:szCs w:val="22"/>
          </w:rPr>
          <w:t>y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o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u</w:t>
        </w:r>
        <w:r w:rsidRPr="00843C5B">
          <w:rPr>
            <w:rFonts w:asciiTheme="minorHAnsi" w:eastAsia="Arial" w:hAnsiTheme="minorHAnsi" w:cstheme="minorHAnsi"/>
            <w:spacing w:val="3"/>
            <w:w w:val="99"/>
            <w:sz w:val="22"/>
            <w:szCs w:val="22"/>
          </w:rPr>
          <w:t>r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w</w:t>
        </w:r>
        <w:r w:rsidRPr="00843C5B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b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s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te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om</w:t>
        </w:r>
      </w:hyperlink>
    </w:p>
    <w:p w14:paraId="283416DD" w14:textId="77777777" w:rsidR="00BA035A" w:rsidRPr="00843C5B" w:rsidRDefault="00BA035A" w:rsidP="00843C5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15DDAEC" w14:textId="77777777" w:rsidR="00BA035A" w:rsidRPr="00843C5B" w:rsidRDefault="00F551CF" w:rsidP="00843C5B">
      <w:pPr>
        <w:ind w:left="140" w:right="6679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WO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843C5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 xml:space="preserve">CE 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gani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Date</w:t>
      </w:r>
    </w:p>
    <w:p w14:paraId="38A48A3E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1B5845C4" w14:textId="77777777" w:rsidR="00BA035A" w:rsidRPr="00843C5B" w:rsidRDefault="00F551CF" w:rsidP="00843C5B">
      <w:pPr>
        <w:spacing w:before="5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/ac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 the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ob</w:t>
      </w:r>
    </w:p>
    <w:p w14:paraId="2479307E" w14:textId="77777777" w:rsidR="00BA035A" w:rsidRPr="00843C5B" w:rsidRDefault="00F551CF" w:rsidP="00843C5B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e: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84625C4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e: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60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gra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ers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 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-sc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ol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am</w:t>
      </w:r>
    </w:p>
    <w:p w14:paraId="1623C1CC" w14:textId="77777777" w:rsidR="00BA035A" w:rsidRPr="00843C5B" w:rsidRDefault="00BA035A" w:rsidP="00843C5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4CE70AB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gani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Date</w:t>
      </w:r>
    </w:p>
    <w:p w14:paraId="2EC54DDA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6248763D" w14:textId="77777777" w:rsidR="00BA035A" w:rsidRPr="00843C5B" w:rsidRDefault="00F551CF" w:rsidP="00843C5B">
      <w:pPr>
        <w:spacing w:before="5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10ECFE65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6EE8224F" w14:textId="77777777" w:rsidR="00BA035A" w:rsidRPr="00843C5B" w:rsidRDefault="00BA035A" w:rsidP="00843C5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7924B0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XP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48154AB" w14:textId="77777777" w:rsidR="00BA035A" w:rsidRPr="00843C5B" w:rsidRDefault="00BA035A" w:rsidP="00843C5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09A1112" w14:textId="77777777" w:rsidR="00BA035A" w:rsidRPr="00843C5B" w:rsidRDefault="00F551CF" w:rsidP="00843C5B">
      <w:pPr>
        <w:ind w:left="140" w:right="224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(O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s ac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or.</w:t>
      </w: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en on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sz w:val="22"/>
          <w:szCs w:val="22"/>
        </w:rPr>
        <w:t>n an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t.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use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518D9736" w14:textId="77777777" w:rsidR="00BA035A" w:rsidRPr="00843C5B" w:rsidRDefault="00BA035A" w:rsidP="00843C5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FEECAE2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843C5B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46EA18E4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DC9C609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ngland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Cons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</w:p>
    <w:p w14:paraId="60BF0DA0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 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erfo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016</w:t>
      </w:r>
    </w:p>
    <w:p w14:paraId="1C7AA279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7B7AC4A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ds</w:t>
      </w:r>
    </w:p>
    <w:p w14:paraId="4C594C6D" w14:textId="77777777" w:rsidR="00BA035A" w:rsidRPr="00843C5B" w:rsidRDefault="00F551CF" w:rsidP="00843C5B">
      <w:pPr>
        <w:spacing w:before="3"/>
        <w:ind w:left="140" w:right="288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43C5B">
        <w:rPr>
          <w:rFonts w:asciiTheme="minorHAnsi" w:eastAsia="Arial" w:hAnsiTheme="minorHAnsi" w:cstheme="minorHAnsi"/>
          <w:sz w:val="22"/>
          <w:szCs w:val="22"/>
        </w:rPr>
        <w:t>If 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ards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were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 th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m 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f th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 an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area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or.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ards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ors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.)</w:t>
      </w:r>
    </w:p>
    <w:p w14:paraId="18D5DE9F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CA3840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DD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6BDCDBD2" w14:textId="77777777" w:rsidR="00BA035A" w:rsidRPr="00843C5B" w:rsidRDefault="00BA035A" w:rsidP="00843C5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2E9E8B3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290D399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ter/te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(e.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. 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te,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etc.)</w:t>
      </w:r>
    </w:p>
    <w:p w14:paraId="791273BD" w14:textId="77777777" w:rsidR="00BA035A" w:rsidRPr="00843C5B" w:rsidRDefault="00F551CF" w:rsidP="00843C5B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en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urs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?</w:t>
      </w:r>
      <w:r w:rsidRPr="00843C5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u’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53EF0DB9" w14:textId="77777777" w:rsidR="00BA035A" w:rsidRPr="00843C5B" w:rsidRDefault="00F551CF" w:rsidP="00843C5B">
      <w:pPr>
        <w:ind w:left="860"/>
        <w:rPr>
          <w:rFonts w:asciiTheme="minorHAnsi" w:eastAsia="Arial" w:hAnsiTheme="minorHAnsi" w:cstheme="minorHAnsi"/>
          <w:sz w:val="22"/>
          <w:szCs w:val="22"/>
        </w:rPr>
        <w:sectPr w:rsidR="00BA035A" w:rsidRPr="00843C5B">
          <w:headerReference w:type="default" r:id="rId17"/>
          <w:pgSz w:w="12240" w:h="15840"/>
          <w:pgMar w:top="1220" w:right="1300" w:bottom="280" w:left="1300" w:header="1033" w:footer="0" w:gutter="0"/>
          <w:cols w:space="720"/>
        </w:sectPr>
      </w:pP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?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em 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!</w:t>
      </w:r>
    </w:p>
    <w:p w14:paraId="14EE59FC" w14:textId="77777777" w:rsidR="00BA035A" w:rsidRPr="00843C5B" w:rsidRDefault="00BA035A" w:rsidP="00843C5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6FEE1FB" w14:textId="77777777" w:rsidR="00BA035A" w:rsidRPr="00843C5B" w:rsidRDefault="00F551CF" w:rsidP="00843C5B">
      <w:pPr>
        <w:spacing w:before="34"/>
        <w:ind w:left="4006" w:right="401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Char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ot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Hu</w:t>
      </w:r>
      <w:r w:rsidRPr="00843C5B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4B300DF5" w14:textId="77777777" w:rsidR="00BA035A" w:rsidRPr="00843C5B" w:rsidRDefault="00F551CF" w:rsidP="00843C5B">
      <w:pPr>
        <w:spacing w:before="1"/>
        <w:ind w:left="1613" w:right="16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843C5B">
        <w:rPr>
          <w:rFonts w:asciiTheme="minorHAnsi" w:eastAsia="Arial" w:hAnsiTheme="minorHAnsi" w:cstheme="minorHAnsi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t.,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pt.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#2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|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(6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7)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hyperlink r:id="rId18"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5</w:t>
        </w:r>
        <w:r w:rsidRPr="00843C5B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5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5-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1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2</w:t>
        </w:r>
        <w:r w:rsidRPr="00843C5B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13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|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il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w w:val="99"/>
            <w:sz w:val="22"/>
            <w:szCs w:val="22"/>
          </w:rPr>
          <w:t>om</w:t>
        </w:r>
      </w:hyperlink>
    </w:p>
    <w:p w14:paraId="0D945D8D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0FD5B322" w14:textId="77777777" w:rsidR="00BA035A" w:rsidRPr="00843C5B" w:rsidRDefault="00BA035A" w:rsidP="00843C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45C8B7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pict w14:anchorId="7640F855">
          <v:group id="_x0000_s1038" style="position:absolute;left:0;text-align:left;margin-left:70.5pt;margin-top:14.75pt;width:470.25pt;height:0;z-index:-251659776;mso-position-horizontal-relative:page" coordorigin="1411,295" coordsize="9405,0">
            <v:shape id="_x0000_s1039" style="position:absolute;left:1411;top:295;width:9405;height:0" coordorigin="1411,295" coordsize="9405,0" path="m1411,295r9404,e" filled="f">
              <v:path arrowok="t"/>
            </v:shape>
            <w10:wrap anchorx="page"/>
          </v:group>
        </w:pict>
      </w:r>
      <w:r w:rsidRPr="00843C5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dmi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strati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xp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ien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431D225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1657C217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3FBDAE5E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ngland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Cons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usi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6-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6AD726F6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trat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5AFE8AE6" w14:textId="77777777" w:rsidR="00BA035A" w:rsidRPr="00843C5B" w:rsidRDefault="00BA035A" w:rsidP="00843C5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238A2B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De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nts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7</w:t>
      </w:r>
    </w:p>
    <w:p w14:paraId="5878940C" w14:textId="77777777" w:rsidR="00BA035A" w:rsidRPr="00843C5B" w:rsidRDefault="00F551CF" w:rsidP="00843C5B">
      <w:pPr>
        <w:tabs>
          <w:tab w:val="left" w:pos="860"/>
        </w:tabs>
        <w:spacing w:before="20"/>
        <w:ind w:left="860" w:right="748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z w:val="22"/>
          <w:szCs w:val="22"/>
        </w:rPr>
        <w:t>Han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et,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ute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D47717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ge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843C5B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tra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ets</w:t>
      </w:r>
    </w:p>
    <w:p w14:paraId="05E961F6" w14:textId="77777777" w:rsidR="00BA035A" w:rsidRPr="00843C5B" w:rsidRDefault="00BA035A" w:rsidP="00843C5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5FBB1C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843C5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enant</w:t>
      </w:r>
      <w:r w:rsidRPr="00843C5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Chu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ter,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07</w:t>
      </w:r>
    </w:p>
    <w:p w14:paraId="249A0979" w14:textId="77777777" w:rsidR="00BA035A" w:rsidRPr="00843C5B" w:rsidRDefault="00F551CF" w:rsidP="00843C5B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z w:val="22"/>
          <w:szCs w:val="22"/>
        </w:rPr>
        <w:t>Cho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tor</w:t>
      </w:r>
    </w:p>
    <w:p w14:paraId="446A3ACD" w14:textId="77777777" w:rsidR="00BA035A" w:rsidRPr="00843C5B" w:rsidRDefault="00BA035A" w:rsidP="00843C5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A5EAE21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ted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dre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</w:p>
    <w:p w14:paraId="5D4AF1CB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gra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2ACF5E" w14:textId="77777777" w:rsidR="00BA035A" w:rsidRPr="00843C5B" w:rsidRDefault="00F551CF" w:rsidP="00843C5B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861FBBA" w14:textId="77777777" w:rsidR="00BA035A" w:rsidRPr="00843C5B" w:rsidRDefault="00BA035A" w:rsidP="00843C5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02D959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pict w14:anchorId="3583DBD3">
          <v:group id="_x0000_s1036" style="position:absolute;left:0;text-align:left;margin-left:70.5pt;margin-top:13.5pt;width:470.25pt;height:0;z-index:-251658752;mso-position-horizontal-relative:page" coordorigin="1411,270" coordsize="9405,0">
            <v:shape id="_x0000_s1037" style="position:absolute;left:1411;top:270;width:9405;height:0" coordorigin="1411,270" coordsize="9405,0" path="m1411,270r9404,e" filled="f">
              <v:path arrowok="t"/>
            </v:shape>
            <w10:wrap anchorx="page"/>
          </v:group>
        </w:pic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Rel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xp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72590FCF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DC0685E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Fle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Bank</w:t>
      </w:r>
      <w:r w:rsidRPr="00843C5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04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05</w:t>
      </w:r>
    </w:p>
    <w:p w14:paraId="3970B4D7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</w:p>
    <w:p w14:paraId="33D67C04" w14:textId="77777777" w:rsidR="00BA035A" w:rsidRPr="00843C5B" w:rsidRDefault="00BA035A" w:rsidP="00843C5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6606C1C" w14:textId="77777777" w:rsidR="00BA035A" w:rsidRPr="00843C5B" w:rsidRDefault="00F551CF" w:rsidP="00843C5B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3C5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15</w:t>
      </w:r>
    </w:p>
    <w:p w14:paraId="7C205306" w14:textId="77777777" w:rsidR="00BA035A" w:rsidRPr="00843C5B" w:rsidRDefault="00F551CF" w:rsidP="00843C5B">
      <w:pPr>
        <w:tabs>
          <w:tab w:val="left" w:pos="860"/>
        </w:tabs>
        <w:ind w:left="860" w:right="576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erous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tran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7F1DF9BF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031C3B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pict w14:anchorId="1E950CBD">
          <v:group id="_x0000_s1034" style="position:absolute;left:0;text-align:left;margin-left:70.5pt;margin-top:14.6pt;width:470.25pt;height:0;z-index:-251657728;mso-position-horizontal-relative:page" coordorigin="1411,292" coordsize="9405,0">
            <v:shape id="_x0000_s1035" style="position:absolute;left:1411;top:292;width:9405;height:0" coordorigin="1411,292" coordsize="9405,0" path="m1411,292r9404,e" filled="f">
              <v:path arrowok="t"/>
            </v:shape>
            <w10:wrap anchorx="page"/>
          </v:group>
        </w:pic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cted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43C5B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ien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E5EE969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7A2D4326" w14:textId="77777777" w:rsidR="00BA035A" w:rsidRPr="00843C5B" w:rsidRDefault="00F551CF" w:rsidP="00843C5B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 xml:space="preserve">                                      </w:t>
      </w:r>
      <w:r w:rsidRPr="00843C5B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ub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ts</w:t>
      </w:r>
    </w:p>
    <w:p w14:paraId="3575F920" w14:textId="77777777" w:rsidR="00BA035A" w:rsidRPr="00843C5B" w:rsidRDefault="00F551CF" w:rsidP="00843C5B">
      <w:pPr>
        <w:ind w:left="860" w:right="3457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ordan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l                                </w:t>
      </w:r>
      <w:r w:rsidRPr="00843C5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Concor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NH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ardner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m                      </w:t>
      </w:r>
      <w:r w:rsidRPr="00843C5B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RI 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09E2FEE5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59487E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pict w14:anchorId="57167564">
          <v:group id="_x0000_s1032" style="position:absolute;left:0;text-align:left;margin-left:70.5pt;margin-top:14.3pt;width:470.25pt;height:0;z-index:-251656704;mso-position-horizontal-relative:page" coordorigin="1411,286" coordsize="9405,0">
            <v:shape id="_x0000_s1033" style="position:absolute;left:1411;top:286;width:9405;height:0" coordorigin="1411,286" coordsize="9405,0" path="m1411,286r9404,e" filled="f">
              <v:path arrowok="t"/>
            </v:shape>
            <w10:wrap anchorx="page"/>
          </v:group>
        </w:pic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chi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xp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ien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03EF78B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AAB6D4F" w14:textId="77777777" w:rsidR="00BA035A" w:rsidRPr="00843C5B" w:rsidRDefault="00F551CF" w:rsidP="00843C5B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ate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tor,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3D8D330F" w14:textId="77777777" w:rsidR="00BA035A" w:rsidRPr="00843C5B" w:rsidRDefault="00F551CF" w:rsidP="00843C5B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C.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ter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Dor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ter,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4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z w:val="22"/>
          <w:szCs w:val="22"/>
        </w:rPr>
        <w:t>95</w:t>
      </w:r>
    </w:p>
    <w:p w14:paraId="6CECAB9A" w14:textId="77777777" w:rsidR="00BA035A" w:rsidRPr="00843C5B" w:rsidRDefault="00BA035A" w:rsidP="00843C5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801507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pict w14:anchorId="13A26927">
          <v:group id="_x0000_s1030" style="position:absolute;left:0;text-align:left;margin-left:70.5pt;margin-top:15.4pt;width:470.25pt;height:0;z-index:-251655680;mso-position-horizontal-relative:page" coordorigin="1411,308" coordsize="9405,0">
            <v:shape id="_x0000_s1031" style="position:absolute;left:1411;top:308;width:9405;height:0" coordorigin="1411,308" coordsize="9405,0" path="m1411,308r9404,e" filled="f">
              <v:path arrowok="t"/>
            </v:shape>
            <w10:wrap anchorx="page"/>
          </v:group>
        </w:pic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duc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ion</w:t>
      </w:r>
    </w:p>
    <w:p w14:paraId="22B37E8B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0A5B88" w14:textId="77777777" w:rsidR="00BA035A" w:rsidRPr="00843C5B" w:rsidRDefault="00F551CF" w:rsidP="00843C5B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</w:p>
    <w:p w14:paraId="376663B9" w14:textId="77777777" w:rsidR="00BA035A" w:rsidRPr="00843C5B" w:rsidRDefault="00F551CF" w:rsidP="00843C5B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 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erfo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6</w:t>
      </w:r>
    </w:p>
    <w:p w14:paraId="6E0C7896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F7AFE29" w14:textId="77777777" w:rsidR="00BA035A" w:rsidRPr="00843C5B" w:rsidRDefault="00F551CF" w:rsidP="00843C5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pict w14:anchorId="58A8BF41">
          <v:group id="_x0000_s1028" style="position:absolute;left:0;text-align:left;margin-left:70.5pt;margin-top:14.85pt;width:470.25pt;height:0;z-index:-251654656;mso-position-horizontal-relative:page" coordorigin="1411,297" coordsize="9405,0">
            <v:shape id="_x0000_s1029" style="position:absolute;left:1411;top:297;width:9405;height:0" coordorigin="1411,297" coordsize="9405,0" path="m1411,297r9404,e" filled="f">
              <v:path arrowok="t"/>
            </v:shape>
            <w10:wrap anchorx="page"/>
          </v:group>
        </w:pic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ditio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ills</w:t>
      </w:r>
    </w:p>
    <w:p w14:paraId="5C756BD8" w14:textId="77777777" w:rsidR="00BA035A" w:rsidRPr="00843C5B" w:rsidRDefault="00BA035A" w:rsidP="00843C5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B72E8A" w14:textId="77777777" w:rsidR="00BA035A" w:rsidRPr="00843C5B" w:rsidRDefault="00F551CF" w:rsidP="00843C5B">
      <w:pPr>
        <w:ind w:left="860"/>
        <w:rPr>
          <w:rFonts w:asciiTheme="minorHAnsi" w:eastAsia="Arial" w:hAnsiTheme="minorHAnsi" w:cstheme="minorHAnsi"/>
          <w:sz w:val="22"/>
          <w:szCs w:val="22"/>
        </w:rPr>
        <w:sectPr w:rsidR="00BA035A" w:rsidRPr="00843C5B">
          <w:headerReference w:type="default" r:id="rId19"/>
          <w:pgSz w:w="12240" w:h="15840"/>
          <w:pgMar w:top="1220" w:right="1300" w:bottom="280" w:left="1300" w:header="1033" w:footer="0" w:gutter="0"/>
          <w:cols w:space="720"/>
        </w:sectPr>
      </w:pP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ord,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Fi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us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</w:p>
    <w:p w14:paraId="51811B47" w14:textId="77777777" w:rsidR="00BA035A" w:rsidRPr="00843C5B" w:rsidRDefault="00F551CF" w:rsidP="00843C5B">
      <w:pPr>
        <w:spacing w:before="7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4"/>
          <w:sz w:val="22"/>
          <w:szCs w:val="22"/>
        </w:rPr>
        <w:lastRenderedPageBreak/>
        <w:t>M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843C5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Finkelme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61006701" w14:textId="77777777" w:rsidR="00BA035A" w:rsidRPr="00843C5B" w:rsidRDefault="00F551CF" w:rsidP="00843C5B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56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</w:p>
    <w:p w14:paraId="677C8700" w14:textId="77777777" w:rsidR="00BA035A" w:rsidRPr="00843C5B" w:rsidRDefault="00F551CF" w:rsidP="00843C5B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hAnsiTheme="minorHAnsi" w:cstheme="minorHAnsi"/>
          <w:sz w:val="22"/>
          <w:szCs w:val="22"/>
        </w:rPr>
        <w:pict w14:anchorId="5CBE0265">
          <v:group id="_x0000_s1026" style="position:absolute;left:0;text-align:left;margin-left:70.6pt;margin-top:13pt;width:470.95pt;height:0;z-index:-251653632;mso-position-horizontal-relative:page" coordorigin="1412,260" coordsize="9419,0">
            <v:shape id="_x0000_s1027" style="position:absolute;left:1412;top:260;width:9419;height:0" coordorigin="1412,260" coordsize="9419,0" path="m1412,260r9419,e" filled="f" strokeweight=".82pt">
              <v:path arrowok="t"/>
            </v:shape>
            <w10:wrap anchorx="page"/>
          </v:group>
        </w:pic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617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9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99,</w:t>
      </w:r>
      <w:r w:rsidRPr="00843C5B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hyperlink r:id="rId20"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4"/>
            <w:position w:val="-1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e@</w:t>
        </w:r>
        <w:r w:rsidRPr="00843C5B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g</w:t>
        </w:r>
        <w:r w:rsidRPr="00843C5B">
          <w:rPr>
            <w:rFonts w:asciiTheme="minorHAnsi" w:eastAsia="Arial" w:hAnsiTheme="minorHAnsi" w:cstheme="minorHAnsi"/>
            <w:spacing w:val="4"/>
            <w:position w:val="-1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il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.</w:t>
        </w:r>
        <w:r w:rsidRPr="00843C5B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o</w:t>
        </w:r>
      </w:hyperlink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7"/>
          <w:position w:val="-1"/>
          <w:sz w:val="22"/>
          <w:szCs w:val="22"/>
        </w:rPr>
        <w:t xml:space="preserve"> </w:t>
      </w:r>
      <w:hyperlink r:id="rId21"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www.</w:t>
        </w:r>
        <w:r w:rsidRPr="00843C5B">
          <w:rPr>
            <w:rFonts w:asciiTheme="minorHAnsi" w:eastAsia="Arial" w:hAnsiTheme="minorHAnsi" w:cstheme="minorHAnsi"/>
            <w:spacing w:val="4"/>
            <w:position w:val="-1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ari</w:t>
        </w:r>
        <w:r w:rsidRPr="00843C5B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a</w:t>
        </w:r>
        <w:r w:rsidRPr="00843C5B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</w:rPr>
          <w:t>f</w:t>
        </w:r>
        <w:r w:rsidRPr="00843C5B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spacing w:val="3"/>
            <w:position w:val="-1"/>
            <w:sz w:val="22"/>
            <w:szCs w:val="22"/>
          </w:rPr>
          <w:t>k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-4"/>
            <w:position w:val="-1"/>
            <w:sz w:val="22"/>
            <w:szCs w:val="22"/>
          </w:rPr>
          <w:t>l</w:t>
        </w:r>
        <w:r w:rsidRPr="00843C5B">
          <w:rPr>
            <w:rFonts w:asciiTheme="minorHAnsi" w:eastAsia="Arial" w:hAnsiTheme="minorHAnsi" w:cstheme="minorHAnsi"/>
            <w:spacing w:val="4"/>
            <w:position w:val="-1"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er.</w:t>
        </w:r>
        <w:r w:rsidRPr="00843C5B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position w:val="-1"/>
            <w:sz w:val="22"/>
            <w:szCs w:val="22"/>
          </w:rPr>
          <w:t>om</w:t>
        </w:r>
      </w:hyperlink>
    </w:p>
    <w:p w14:paraId="2F53EB95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1819223" w14:textId="77777777" w:rsidR="00BA035A" w:rsidRPr="00843C5B" w:rsidRDefault="00BA035A" w:rsidP="00843C5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2D02ED8" w14:textId="77777777" w:rsidR="00BA035A" w:rsidRPr="00843C5B" w:rsidRDefault="00F551CF" w:rsidP="00843C5B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WO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843C5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7A1DE0D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D05A70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Kade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43C5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15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–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5F2A39A0" w14:textId="77777777" w:rsidR="00BA035A" w:rsidRPr="00843C5B" w:rsidRDefault="00F551CF" w:rsidP="00843C5B">
      <w:pPr>
        <w:tabs>
          <w:tab w:val="left" w:pos="820"/>
        </w:tabs>
        <w:spacing w:before="5"/>
        <w:ind w:left="820" w:right="121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on-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tes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urates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en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71F19F24" w14:textId="77777777" w:rsidR="00BA035A" w:rsidRPr="00843C5B" w:rsidRDefault="00F551CF" w:rsidP="00843C5B">
      <w:pPr>
        <w:tabs>
          <w:tab w:val="left" w:pos="820"/>
        </w:tabs>
        <w:spacing w:before="15"/>
        <w:ind w:left="820" w:right="635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us wor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p,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umm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exp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ter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bra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5D73171F" w14:textId="77777777" w:rsidR="00BA035A" w:rsidRPr="00843C5B" w:rsidRDefault="00BA035A" w:rsidP="00843C5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34AE198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imes</w:t>
      </w:r>
      <w:r w:rsidRPr="00843C5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Conc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ie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5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- 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</w:p>
    <w:p w14:paraId="0ABD5C30" w14:textId="77777777" w:rsidR="00BA035A" w:rsidRPr="00843C5B" w:rsidRDefault="00F551CF" w:rsidP="00843C5B">
      <w:pPr>
        <w:tabs>
          <w:tab w:val="left" w:pos="820"/>
        </w:tabs>
        <w:spacing w:before="3"/>
        <w:ind w:left="820" w:right="534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●</w:t>
      </w:r>
      <w:r w:rsidRPr="00843C5B">
        <w:rPr>
          <w:rFonts w:asciiTheme="minorHAnsi" w:eastAsia="Arial" w:hAnsiTheme="minorHAnsi" w:cstheme="minorHAnsi"/>
          <w:sz w:val="22"/>
          <w:szCs w:val="22"/>
        </w:rPr>
        <w:tab/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aro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</w:p>
    <w:p w14:paraId="1D865A5B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 xml:space="preserve">●   </w:t>
      </w:r>
      <w:r w:rsidRPr="00843C5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Curat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r-c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ge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</w:p>
    <w:p w14:paraId="46452262" w14:textId="77777777" w:rsidR="00BA035A" w:rsidRPr="00843C5B" w:rsidRDefault="00F551CF" w:rsidP="00843C5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be,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ortun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6544F4D2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17119B9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usic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Bost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14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–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0AF4843C" w14:textId="77777777" w:rsidR="00BA035A" w:rsidRPr="00843C5B" w:rsidRDefault="00F551CF" w:rsidP="00843C5B">
      <w:pPr>
        <w:tabs>
          <w:tab w:val="left" w:pos="820"/>
        </w:tabs>
        <w:spacing w:before="4"/>
        <w:ind w:left="820" w:right="730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z w:val="22"/>
          <w:szCs w:val="22"/>
        </w:rPr>
        <w:t>In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-l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tur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su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(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1)</w:t>
      </w:r>
    </w:p>
    <w:p w14:paraId="6181A3D9" w14:textId="77777777" w:rsidR="00BA035A" w:rsidRPr="00843C5B" w:rsidRDefault="00F551CF" w:rsidP="00843C5B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ge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m of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ns</w:t>
      </w:r>
    </w:p>
    <w:p w14:paraId="4577A28F" w14:textId="77777777" w:rsidR="00BA035A" w:rsidRPr="00843C5B" w:rsidRDefault="00F551CF" w:rsidP="00843C5B">
      <w:pPr>
        <w:tabs>
          <w:tab w:val="left" w:pos="820"/>
        </w:tabs>
        <w:spacing w:before="39"/>
        <w:ind w:left="820" w:right="713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orate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art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org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iz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ns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on 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program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ot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</w:p>
    <w:p w14:paraId="19A422EA" w14:textId="77777777" w:rsidR="00BA035A" w:rsidRPr="00843C5B" w:rsidRDefault="00BA035A" w:rsidP="00843C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8DC321D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ngland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Cons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–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27B6AD6" w14:textId="77777777" w:rsidR="00BA035A" w:rsidRPr="00843C5B" w:rsidRDefault="00F551CF" w:rsidP="00843C5B">
      <w:pPr>
        <w:tabs>
          <w:tab w:val="left" w:pos="820"/>
        </w:tabs>
        <w:spacing w:before="4"/>
        <w:ind w:left="820" w:right="455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ee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gra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eri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 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3BE6797" w14:textId="77777777" w:rsidR="00BA035A" w:rsidRPr="00843C5B" w:rsidRDefault="00F551CF" w:rsidP="00843C5B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ps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A98C927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vi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areer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269809C" w14:textId="77777777" w:rsidR="00BA035A" w:rsidRPr="00843C5B" w:rsidRDefault="00BA035A" w:rsidP="00843C5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477B74A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SE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43C5B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PE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3FBF6AD3" w14:textId="77777777" w:rsidR="00BA035A" w:rsidRPr="00843C5B" w:rsidRDefault="00BA035A" w:rsidP="00843C5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D71EB6F" w14:textId="77777777" w:rsidR="00BA035A" w:rsidRPr="00843C5B" w:rsidRDefault="00F551CF" w:rsidP="00843C5B">
      <w:pPr>
        <w:tabs>
          <w:tab w:val="left" w:pos="820"/>
        </w:tabs>
        <w:ind w:left="820" w:right="331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tet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os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scr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ns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Tou</w:t>
      </w:r>
      <w:r w:rsidRPr="00843C5B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ural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wto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 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5</w:t>
      </w:r>
    </w:p>
    <w:p w14:paraId="0661BF72" w14:textId="77777777" w:rsidR="00BA035A" w:rsidRPr="00843C5B" w:rsidRDefault="00F551CF" w:rsidP="00843C5B">
      <w:pPr>
        <w:tabs>
          <w:tab w:val="left" w:pos="820"/>
        </w:tabs>
        <w:spacing w:before="28"/>
        <w:ind w:left="820" w:right="82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wor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p,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, FL,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15</w:t>
      </w:r>
    </w:p>
    <w:p w14:paraId="6EFA1BC7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4"/>
          <w:position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orl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de</w:t>
      </w:r>
      <w:r w:rsidRPr="00843C5B">
        <w:rPr>
          <w:rFonts w:asciiTheme="minorHAnsi" w:eastAsia="Arial" w:hAnsiTheme="minorHAnsi" w:cstheme="minorHAnsi"/>
          <w:i/>
          <w:spacing w:val="-10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ay</w:t>
      </w:r>
      <w:r w:rsidRPr="00843C5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C,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tre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of R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24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</w:p>
    <w:p w14:paraId="0C08974F" w14:textId="77777777" w:rsidR="00BA035A" w:rsidRPr="00843C5B" w:rsidRDefault="00F551CF" w:rsidP="00843C5B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nd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Conser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14</w:t>
      </w:r>
    </w:p>
    <w:p w14:paraId="40A16879" w14:textId="77777777" w:rsidR="00BA035A" w:rsidRPr="00843C5B" w:rsidRDefault="00F551CF" w:rsidP="00843C5B">
      <w:pPr>
        <w:tabs>
          <w:tab w:val="left" w:pos="820"/>
        </w:tabs>
        <w:spacing w:before="35"/>
        <w:ind w:left="820" w:right="152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from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 In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13</w:t>
      </w:r>
    </w:p>
    <w:p w14:paraId="0B31BB55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Com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erfo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e.</w:t>
      </w:r>
      <w:r w:rsidRPr="00843C5B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New</w:t>
      </w:r>
      <w:r w:rsidRPr="00843C5B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6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ere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0DEC6966" w14:textId="77777777" w:rsidR="00BA035A" w:rsidRPr="00843C5B" w:rsidRDefault="00F551CF" w:rsidP="00843C5B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Duo,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å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11</w:t>
      </w:r>
    </w:p>
    <w:p w14:paraId="41942667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ea</w:t>
      </w:r>
      <w:r w:rsidRPr="00843C5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uth</w:t>
      </w:r>
      <w:r w:rsidRPr="00843C5B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mo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10</w:t>
      </w:r>
    </w:p>
    <w:p w14:paraId="6B9207AB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C3D2B8C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SE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CHING</w:t>
      </w:r>
      <w:r w:rsidRPr="00843C5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843C5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XP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31BC8096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9DD575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 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4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art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</w:p>
    <w:p w14:paraId="6D12B09C" w14:textId="77777777" w:rsidR="00BA035A" w:rsidRPr="00843C5B" w:rsidRDefault="00F551CF" w:rsidP="00843C5B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FL,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15</w:t>
      </w:r>
    </w:p>
    <w:p w14:paraId="010E38FA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ture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e,</w:t>
      </w:r>
      <w:r w:rsidRPr="00843C5B">
        <w:rPr>
          <w:rFonts w:asciiTheme="minorHAnsi" w:eastAsia="Arial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art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ture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’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tecture</w:t>
      </w:r>
    </w:p>
    <w:p w14:paraId="19AC7C4E" w14:textId="77777777" w:rsidR="00BA035A" w:rsidRPr="00843C5B" w:rsidRDefault="00F551CF" w:rsidP="00843C5B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14</w:t>
      </w:r>
    </w:p>
    <w:p w14:paraId="092979A2" w14:textId="77777777" w:rsidR="00BA035A" w:rsidRPr="00843C5B" w:rsidRDefault="00F551CF" w:rsidP="00843C5B">
      <w:pPr>
        <w:tabs>
          <w:tab w:val="left" w:pos="820"/>
        </w:tabs>
        <w:spacing w:before="35"/>
        <w:ind w:left="820" w:right="559" w:hanging="360"/>
        <w:rPr>
          <w:rFonts w:asciiTheme="minorHAnsi" w:eastAsia="Arial" w:hAnsiTheme="minorHAnsi" w:cstheme="minorHAnsi"/>
          <w:sz w:val="22"/>
          <w:szCs w:val="22"/>
        </w:rPr>
        <w:sectPr w:rsidR="00BA035A" w:rsidRPr="00843C5B">
          <w:headerReference w:type="default" r:id="rId22"/>
          <w:pgSz w:w="12240" w:h="15840"/>
          <w:pgMar w:top="1160" w:right="1360" w:bottom="280" w:left="1340" w:header="0" w:footer="0" w:gutter="0"/>
          <w:cols w:space="720"/>
        </w:sect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er,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ntrepr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i/>
          <w:position w:val="10"/>
          <w:sz w:val="22"/>
          <w:szCs w:val="22"/>
        </w:rPr>
        <w:t>st</w:t>
      </w:r>
      <w:r w:rsidRPr="00843C5B">
        <w:rPr>
          <w:rFonts w:asciiTheme="minorHAnsi" w:eastAsia="Arial" w:hAnsiTheme="minorHAnsi" w:cstheme="minorHAnsi"/>
          <w:i/>
          <w:spacing w:val="16"/>
          <w:position w:val="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tury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n3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ät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72BEACC" w14:textId="77777777" w:rsidR="00BA035A" w:rsidRPr="00843C5B" w:rsidRDefault="00F551CF" w:rsidP="00843C5B">
      <w:pPr>
        <w:spacing w:before="6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er,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RIT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eX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ed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ural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Isa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</w:p>
    <w:p w14:paraId="0ADB5304" w14:textId="77777777" w:rsidR="00BA035A" w:rsidRPr="00843C5B" w:rsidRDefault="00F551CF" w:rsidP="00843C5B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wart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Gard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Mu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4</w:t>
      </w:r>
    </w:p>
    <w:p w14:paraId="1B0C7372" w14:textId="77777777" w:rsidR="00BA035A" w:rsidRPr="00843C5B" w:rsidRDefault="00BA035A" w:rsidP="00843C5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B593F9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UB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BFA9874" w14:textId="77777777" w:rsidR="00BA035A" w:rsidRPr="00843C5B" w:rsidRDefault="00BA035A" w:rsidP="00843C5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B765F7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Im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fe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 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hm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e!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5</w:t>
      </w:r>
    </w:p>
    <w:p w14:paraId="51CFAE0A" w14:textId="77777777" w:rsidR="00BA035A" w:rsidRPr="00843C5B" w:rsidRDefault="00F551CF" w:rsidP="00843C5B">
      <w:pPr>
        <w:tabs>
          <w:tab w:val="left" w:pos="820"/>
        </w:tabs>
        <w:spacing w:before="36"/>
        <w:ind w:left="820" w:right="619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ntr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pren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uri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i/>
          <w:position w:val="10"/>
          <w:sz w:val="22"/>
          <w:szCs w:val="22"/>
        </w:rPr>
        <w:t>st</w:t>
      </w:r>
      <w:r w:rsidRPr="00843C5B">
        <w:rPr>
          <w:rFonts w:asciiTheme="minorHAnsi" w:eastAsia="Arial" w:hAnsiTheme="minorHAnsi" w:cstheme="minorHAnsi"/>
          <w:i/>
          <w:spacing w:val="19"/>
          <w:position w:val="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tury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843C5B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ot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-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13</w:t>
      </w:r>
    </w:p>
    <w:p w14:paraId="27549279" w14:textId="77777777" w:rsidR="00BA035A" w:rsidRPr="00843C5B" w:rsidRDefault="00BA035A" w:rsidP="00843C5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83E174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86D1381" w14:textId="77777777" w:rsidR="00BA035A" w:rsidRPr="00843C5B" w:rsidRDefault="00BA035A" w:rsidP="00843C5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B921927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Gr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ter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tru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4EDBA61D" w14:textId="77777777" w:rsidR="00BA035A" w:rsidRPr="00843C5B" w:rsidRDefault="00F551CF" w:rsidP="00843C5B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ter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15</w:t>
      </w:r>
    </w:p>
    <w:p w14:paraId="5B80822C" w14:textId="77777777" w:rsidR="00BA035A" w:rsidRPr="00843C5B" w:rsidRDefault="00F551CF" w:rsidP="00843C5B">
      <w:pPr>
        <w:tabs>
          <w:tab w:val="left" w:pos="820"/>
        </w:tabs>
        <w:spacing w:before="33"/>
        <w:ind w:left="820" w:right="905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ol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 b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ht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 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wor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5</w:t>
      </w:r>
    </w:p>
    <w:p w14:paraId="6C0EB171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a,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uo</w:t>
      </w:r>
      <w:r w:rsidRPr="00843C5B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sk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ar</w:t>
      </w:r>
      <w:r w:rsidRPr="00843C5B">
        <w:rPr>
          <w:rFonts w:asciiTheme="minorHAnsi" w:eastAsia="Arial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os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“Dou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t” to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d,</w:t>
      </w:r>
      <w:r w:rsidRPr="00843C5B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14</w:t>
      </w:r>
    </w:p>
    <w:p w14:paraId="0ABA25A1" w14:textId="77777777" w:rsidR="00BA035A" w:rsidRPr="00843C5B" w:rsidRDefault="00F551CF" w:rsidP="00843C5B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brate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4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ural</w:t>
      </w:r>
    </w:p>
    <w:p w14:paraId="2242426B" w14:textId="77777777" w:rsidR="00BA035A" w:rsidRPr="00843C5B" w:rsidRDefault="00F551CF" w:rsidP="00843C5B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4</w:t>
      </w:r>
    </w:p>
    <w:p w14:paraId="62FACDCC" w14:textId="77777777" w:rsidR="00BA035A" w:rsidRPr="00843C5B" w:rsidRDefault="00F551CF" w:rsidP="00843C5B">
      <w:pPr>
        <w:tabs>
          <w:tab w:val="left" w:pos="820"/>
        </w:tabs>
        <w:spacing w:before="33"/>
        <w:ind w:left="820" w:right="289" w:hanging="3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3C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ton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Ev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bri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gs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tree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op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ou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arbore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pre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of re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at the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z w:val="22"/>
          <w:szCs w:val="22"/>
        </w:rPr>
        <w:t>3</w:t>
      </w:r>
    </w:p>
    <w:p w14:paraId="4AB5FD86" w14:textId="77777777" w:rsidR="00BA035A" w:rsidRPr="00843C5B" w:rsidRDefault="00F551CF" w:rsidP="00843C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43C5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43C5B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a,</w:t>
      </w:r>
      <w:r w:rsidRPr="00843C5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ul</w:t>
      </w:r>
      <w:r w:rsidRPr="00843C5B">
        <w:rPr>
          <w:rFonts w:asciiTheme="minorHAnsi" w:eastAsia="Arial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ss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i/>
          <w:spacing w:val="-11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i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ert</w:t>
      </w:r>
      <w:r w:rsidRPr="00843C5B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ori,</w:t>
      </w:r>
      <w:r w:rsidRPr="00843C5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Fi</w:t>
      </w:r>
      <w:r w:rsidRPr="00843C5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</w:p>
    <w:p w14:paraId="42CBE588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3162CE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843C5B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8A84EDB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BE5EF1E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z w:val="22"/>
          <w:szCs w:val="22"/>
        </w:rPr>
        <w:t>Luleå</w:t>
      </w:r>
      <w:r w:rsidRPr="00843C5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hnolo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De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z w:val="22"/>
          <w:szCs w:val="22"/>
        </w:rPr>
        <w:t>art</w:t>
      </w:r>
      <w:r w:rsidRPr="00843C5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at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on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&amp;</w:t>
      </w:r>
      <w:r w:rsidRPr="00843C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sz w:val="22"/>
          <w:szCs w:val="22"/>
        </w:rPr>
        <w:t>te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å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wed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z w:val="22"/>
          <w:szCs w:val="22"/>
        </w:rPr>
        <w:t>n,</w:t>
      </w:r>
      <w:r w:rsidRPr="00843C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</w:p>
    <w:p w14:paraId="2F131749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tgr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stu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843C5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Å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tra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</w:p>
    <w:p w14:paraId="0A7106A4" w14:textId="77777777" w:rsidR="00BA035A" w:rsidRPr="00843C5B" w:rsidRDefault="00BA035A" w:rsidP="00843C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18811E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man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usi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Roch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ter,</w:t>
      </w:r>
      <w:r w:rsidRPr="00843C5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09</w:t>
      </w:r>
    </w:p>
    <w:p w14:paraId="201E36F0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ters</w:t>
      </w:r>
      <w:r w:rsidRPr="00843C5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843C5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rs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43C5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Cert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P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ormers</w:t>
      </w:r>
      <w:r w:rsidRPr="00843C5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Cert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8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422E6343" w14:textId="77777777" w:rsidR="00BA035A" w:rsidRPr="00843C5B" w:rsidRDefault="00BA035A" w:rsidP="00843C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8A2E586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843C5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843C5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43C5B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43C5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43C5B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Co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sz w:val="22"/>
          <w:szCs w:val="22"/>
        </w:rPr>
        <w:t>,</w:t>
      </w:r>
      <w:r w:rsidRPr="00843C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OH,</w:t>
      </w:r>
      <w:r w:rsidRPr="00843C5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sz w:val="22"/>
          <w:szCs w:val="22"/>
        </w:rPr>
        <w:t>2</w:t>
      </w:r>
      <w:r w:rsidRPr="00843C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43C5B">
        <w:rPr>
          <w:rFonts w:asciiTheme="minorHAnsi" w:eastAsia="Arial" w:hAnsiTheme="minorHAnsi" w:cstheme="minorHAnsi"/>
          <w:sz w:val="22"/>
          <w:szCs w:val="22"/>
        </w:rPr>
        <w:t>7</w:t>
      </w:r>
    </w:p>
    <w:p w14:paraId="6C4BF389" w14:textId="77777777" w:rsidR="00BA035A" w:rsidRPr="00843C5B" w:rsidRDefault="00F551CF" w:rsidP="00843C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ors</w:t>
      </w:r>
      <w:r w:rsidRPr="00843C5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c</w:t>
      </w:r>
    </w:p>
    <w:p w14:paraId="38CAAEE7" w14:textId="77777777" w:rsidR="00BA035A" w:rsidRPr="00843C5B" w:rsidRDefault="00BA035A" w:rsidP="00843C5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A4AF8E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12EFBA0C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11C12193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3931B542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430368F0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74DD8F5C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72D1A3E5" w14:textId="77777777" w:rsidR="00BA035A" w:rsidRPr="00843C5B" w:rsidRDefault="00BA035A" w:rsidP="00843C5B">
      <w:pPr>
        <w:rPr>
          <w:rFonts w:asciiTheme="minorHAnsi" w:hAnsiTheme="minorHAnsi" w:cstheme="minorHAnsi"/>
          <w:sz w:val="22"/>
          <w:szCs w:val="22"/>
        </w:rPr>
      </w:pPr>
    </w:p>
    <w:p w14:paraId="6F89828C" w14:textId="77777777" w:rsidR="00BA035A" w:rsidRPr="00843C5B" w:rsidRDefault="00F551CF" w:rsidP="00843C5B">
      <w:pPr>
        <w:ind w:left="6015"/>
        <w:rPr>
          <w:rFonts w:asciiTheme="minorHAnsi" w:eastAsia="Arial" w:hAnsiTheme="minorHAnsi" w:cstheme="minorHAnsi"/>
          <w:sz w:val="22"/>
          <w:szCs w:val="22"/>
        </w:rPr>
      </w:pPr>
      <w:r w:rsidRPr="00843C5B">
        <w:rPr>
          <w:rFonts w:asciiTheme="minorHAnsi" w:eastAsia="Arial" w:hAnsiTheme="minorHAnsi" w:cstheme="minorHAnsi"/>
          <w:i/>
          <w:sz w:val="22"/>
          <w:szCs w:val="22"/>
        </w:rPr>
        <w:t>ne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43C5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43C5B">
        <w:rPr>
          <w:rFonts w:asciiTheme="minorHAnsi" w:eastAsia="Arial" w:hAnsiTheme="minorHAnsi" w:cstheme="minorHAnsi"/>
          <w:i/>
          <w:spacing w:val="3"/>
          <w:sz w:val="22"/>
          <w:szCs w:val="22"/>
        </w:rPr>
        <w:t>.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43C5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43C5B">
        <w:rPr>
          <w:rFonts w:asciiTheme="minorHAnsi" w:eastAsia="Arial" w:hAnsiTheme="minorHAnsi" w:cstheme="minorHAnsi"/>
          <w:i/>
          <w:spacing w:val="2"/>
          <w:sz w:val="22"/>
          <w:szCs w:val="22"/>
        </w:rPr>
        <w:t>/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>em</w:t>
      </w:r>
      <w:r w:rsidRPr="00843C5B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843C5B">
        <w:rPr>
          <w:rFonts w:asciiTheme="minorHAnsi" w:eastAsia="Arial" w:hAnsiTheme="minorHAnsi" w:cstheme="minorHAnsi"/>
          <w:i/>
          <w:sz w:val="22"/>
          <w:szCs w:val="22"/>
        </w:rPr>
        <w:t xml:space="preserve">| </w:t>
      </w:r>
      <w:hyperlink r:id="rId23">
        <w:r w:rsidRPr="00843C5B">
          <w:rPr>
            <w:rFonts w:asciiTheme="minorHAnsi" w:eastAsia="Arial" w:hAnsiTheme="minorHAnsi" w:cstheme="minorHAnsi"/>
            <w:i/>
            <w:spacing w:val="2"/>
            <w:sz w:val="22"/>
            <w:szCs w:val="22"/>
          </w:rPr>
          <w:t>e</w:t>
        </w:r>
        <w:r w:rsidRPr="00843C5B">
          <w:rPr>
            <w:rFonts w:asciiTheme="minorHAnsi" w:eastAsia="Arial" w:hAnsiTheme="minorHAnsi" w:cstheme="minorHAnsi"/>
            <w:i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@</w:t>
        </w:r>
        <w:r w:rsidRPr="00843C5B">
          <w:rPr>
            <w:rFonts w:asciiTheme="minorHAnsi" w:eastAsia="Arial" w:hAnsiTheme="minorHAnsi" w:cstheme="minorHAnsi"/>
            <w:i/>
            <w:sz w:val="22"/>
            <w:szCs w:val="22"/>
          </w:rPr>
          <w:t>n</w:t>
        </w:r>
        <w:r w:rsidRPr="00843C5B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ec</w:t>
        </w:r>
        <w:r w:rsidRPr="00843C5B">
          <w:rPr>
            <w:rFonts w:asciiTheme="minorHAnsi" w:eastAsia="Arial" w:hAnsiTheme="minorHAnsi" w:cstheme="minorHAnsi"/>
            <w:i/>
            <w:sz w:val="22"/>
            <w:szCs w:val="22"/>
          </w:rPr>
          <w:t>m</w:t>
        </w:r>
        <w:r w:rsidRPr="00843C5B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u</w:t>
        </w:r>
        <w:r w:rsidRPr="00843C5B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s</w:t>
        </w:r>
        <w:r w:rsidRPr="00843C5B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i</w:t>
        </w:r>
        <w:r w:rsidRPr="00843C5B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c</w:t>
        </w:r>
        <w:r w:rsidRPr="00843C5B">
          <w:rPr>
            <w:rFonts w:asciiTheme="minorHAnsi" w:eastAsia="Arial" w:hAnsiTheme="minorHAnsi" w:cstheme="minorHAnsi"/>
            <w:i/>
            <w:sz w:val="22"/>
            <w:szCs w:val="22"/>
          </w:rPr>
          <w:t>.e</w:t>
        </w:r>
        <w:r w:rsidRPr="00843C5B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d</w:t>
        </w:r>
        <w:r w:rsidRPr="00843C5B">
          <w:rPr>
            <w:rFonts w:asciiTheme="minorHAnsi" w:eastAsia="Arial" w:hAnsiTheme="minorHAnsi" w:cstheme="minorHAnsi"/>
            <w:i/>
            <w:sz w:val="22"/>
            <w:szCs w:val="22"/>
          </w:rPr>
          <w:t>u</w:t>
        </w:r>
      </w:hyperlink>
    </w:p>
    <w:sectPr w:rsidR="00BA035A" w:rsidRPr="00843C5B">
      <w:headerReference w:type="default" r:id="rId24"/>
      <w:pgSz w:w="12240" w:h="15840"/>
      <w:pgMar w:top="940" w:right="134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3139" w14:textId="77777777" w:rsidR="00F551CF" w:rsidRDefault="00F551CF">
      <w:r>
        <w:separator/>
      </w:r>
    </w:p>
  </w:endnote>
  <w:endnote w:type="continuationSeparator" w:id="0">
    <w:p w14:paraId="6F29E108" w14:textId="77777777" w:rsidR="00F551CF" w:rsidRDefault="00F5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F86D3" w14:textId="77777777" w:rsidR="00F551CF" w:rsidRDefault="00F551CF">
      <w:r>
        <w:separator/>
      </w:r>
    </w:p>
  </w:footnote>
  <w:footnote w:type="continuationSeparator" w:id="0">
    <w:p w14:paraId="174353DE" w14:textId="77777777" w:rsidR="00F551CF" w:rsidRDefault="00F55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B388" w14:textId="77777777" w:rsidR="00BA035A" w:rsidRDefault="00F551CF">
    <w:pPr>
      <w:spacing w:line="200" w:lineRule="exact"/>
    </w:pPr>
    <w:r>
      <w:pict w14:anchorId="193B906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6pt;margin-top:50.7pt;width:472.95pt;height:11.95pt;z-index:-251659264;mso-position-horizontal-relative:page;mso-position-vertical-relative:page" filled="f" stroked="f">
          <v:textbox inset="0,0,0,0">
            <w:txbxContent>
              <w:p w14:paraId="05D959EE" w14:textId="77777777" w:rsidR="00BA035A" w:rsidRDefault="00F551CF">
                <w:pPr>
                  <w:tabs>
                    <w:tab w:val="left" w:pos="9420"/>
                  </w:tabs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b/>
                    <w:spacing w:val="-27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C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>h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a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S</w:t>
                </w:r>
                <w:r>
                  <w:rPr>
                    <w:rFonts w:ascii="Arial" w:eastAsia="Arial" w:hAnsi="Arial" w:cs="Arial"/>
                    <w:b/>
                    <w:spacing w:val="3"/>
                    <w:w w:val="99"/>
                    <w:highlight w:val="lightGray"/>
                  </w:rPr>
                  <w:t>h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>t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:</w:t>
                </w:r>
                <w:r>
                  <w:rPr>
                    <w:rFonts w:ascii="Arial" w:eastAsia="Arial" w:hAnsi="Arial" w:cs="Arial"/>
                    <w:b/>
                    <w:spacing w:val="2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Reco</w:t>
                </w:r>
                <w:r>
                  <w:rPr>
                    <w:rFonts w:ascii="Arial" w:eastAsia="Arial" w:hAnsi="Arial" w:cs="Arial"/>
                    <w:b/>
                    <w:spacing w:val="3"/>
                    <w:w w:val="99"/>
                    <w:highlight w:val="lightGray"/>
                  </w:rPr>
                  <w:t>m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spacing w:val="3"/>
                    <w:w w:val="99"/>
                    <w:highlight w:val="lightGray"/>
                  </w:rPr>
                  <w:t>n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 xml:space="preserve">ded 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>F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o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r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mat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for</w:t>
                </w:r>
                <w:r>
                  <w:rPr>
                    <w:rFonts w:ascii="Arial" w:eastAsia="Arial" w:hAnsi="Arial" w:cs="Arial"/>
                    <w:b/>
                    <w:spacing w:val="4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-5"/>
                    <w:w w:val="99"/>
                    <w:highlight w:val="lightGray"/>
                  </w:rPr>
                  <w:t>A</w:t>
                </w:r>
                <w:r>
                  <w:rPr>
                    <w:rFonts w:ascii="Arial" w:eastAsia="Arial" w:hAnsi="Arial" w:cs="Arial"/>
                    <w:b/>
                    <w:spacing w:val="2"/>
                    <w:w w:val="99"/>
                    <w:highlight w:val="lightGray"/>
                  </w:rPr>
                  <w:t>r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>t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s</w:t>
                </w:r>
                <w:r>
                  <w:rPr>
                    <w:rFonts w:ascii="Arial" w:eastAsia="Arial" w:hAnsi="Arial" w:cs="Arial"/>
                    <w:b/>
                    <w:spacing w:val="4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A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dm</w:t>
                </w:r>
                <w:r>
                  <w:rPr>
                    <w:rFonts w:ascii="Arial" w:eastAsia="Arial" w:hAnsi="Arial" w:cs="Arial"/>
                    <w:b/>
                    <w:spacing w:val="3"/>
                    <w:w w:val="99"/>
                    <w:highlight w:val="lightGray"/>
                  </w:rPr>
                  <w:t>i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n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s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um</w:t>
                </w:r>
                <w:r>
                  <w:rPr>
                    <w:rFonts w:ascii="Arial" w:eastAsia="Arial" w:hAnsi="Arial" w:cs="Arial"/>
                    <w:b/>
                    <w:spacing w:val="2"/>
                    <w:w w:val="99"/>
                    <w:highlight w:val="lightGray"/>
                  </w:rPr>
                  <w:t>e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 xml:space="preserve">s </w:t>
                </w:r>
                <w:r>
                  <w:rPr>
                    <w:rFonts w:ascii="Arial" w:eastAsia="Arial" w:hAnsi="Arial" w:cs="Arial"/>
                    <w:b/>
                    <w:highlight w:val="lightGray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1D98" w14:textId="77777777" w:rsidR="00BA035A" w:rsidRDefault="00F551CF">
    <w:pPr>
      <w:spacing w:line="200" w:lineRule="exact"/>
    </w:pPr>
    <w:r>
      <w:pict w14:anchorId="1D2093F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6pt;margin-top:50.7pt;width:472.95pt;height:11.95pt;z-index:-251658240;mso-position-horizontal-relative:page;mso-position-vertical-relative:page" filled="f" stroked="f">
          <v:textbox inset="0,0,0,0">
            <w:txbxContent>
              <w:p w14:paraId="1C5D1059" w14:textId="77777777" w:rsidR="00BA035A" w:rsidRDefault="00F551CF">
                <w:pPr>
                  <w:tabs>
                    <w:tab w:val="left" w:pos="9420"/>
                  </w:tabs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b/>
                    <w:spacing w:val="-27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S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am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highlight w:val="lightGray"/>
                  </w:rPr>
                  <w:t>p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le</w:t>
                </w:r>
                <w:r>
                  <w:rPr>
                    <w:rFonts w:ascii="Arial" w:eastAsia="Arial" w:hAnsi="Arial" w:cs="Arial"/>
                    <w:b/>
                    <w:spacing w:val="2"/>
                    <w:w w:val="99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spacing w:val="-1"/>
                    <w:w w:val="99"/>
                    <w:highlight w:val="lightGray"/>
                  </w:rPr>
                  <w:t>s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>u</w:t>
                </w:r>
                <w:r>
                  <w:rPr>
                    <w:rFonts w:ascii="Arial" w:eastAsia="Arial" w:hAnsi="Arial" w:cs="Arial"/>
                    <w:b/>
                    <w:spacing w:val="3"/>
                    <w:w w:val="99"/>
                    <w:highlight w:val="lightGray"/>
                  </w:rPr>
                  <w:t>m</w:t>
                </w:r>
                <w:r>
                  <w:rPr>
                    <w:rFonts w:ascii="Arial" w:eastAsia="Arial" w:hAnsi="Arial" w:cs="Arial"/>
                    <w:b/>
                    <w:w w:val="99"/>
                    <w:highlight w:val="lightGray"/>
                  </w:rPr>
                  <w:t xml:space="preserve">es </w:t>
                </w:r>
                <w:r>
                  <w:rPr>
                    <w:rFonts w:ascii="Arial" w:eastAsia="Arial" w:hAnsi="Arial" w:cs="Arial"/>
                    <w:b/>
                    <w:highlight w:val="lightGray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5989" w14:textId="77777777" w:rsidR="00BA035A" w:rsidRDefault="00BA035A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7F205" w14:textId="77777777" w:rsidR="00BA035A" w:rsidRDefault="00BA035A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D2298"/>
    <w:multiLevelType w:val="multilevel"/>
    <w:tmpl w:val="AAAAC5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35A"/>
    <w:rsid w:val="00843C5B"/>
    <w:rsid w:val="00BA035A"/>
    <w:rsid w:val="00F5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A4DE6EE"/>
  <w15:docId w15:val="{0AA96124-40F0-47C9-9947-CD7F78E6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ristinetaylor.com" TargetMode="External"/><Relationship Id="rId13" Type="http://schemas.openxmlformats.org/officeDocument/2006/relationships/hyperlink" Target="mailto:christine@christinetaylor.com" TargetMode="External"/><Relationship Id="rId18" Type="http://schemas.openxmlformats.org/officeDocument/2006/relationships/hyperlink" Target="mailto:555-1213|name@email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mariafinkelmeier.com" TargetMode="External"/><Relationship Id="rId7" Type="http://schemas.openxmlformats.org/officeDocument/2006/relationships/hyperlink" Target="mailto:christine@christinetaylor.com" TargetMode="External"/><Relationship Id="rId12" Type="http://schemas.openxmlformats.org/officeDocument/2006/relationships/hyperlink" Target="http://www.christinetaylor.com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yourwebsite.com" TargetMode="External"/><Relationship Id="rId20" Type="http://schemas.openxmlformats.org/officeDocument/2006/relationships/hyperlink" Target="mailto:name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taylor@gmail.com" TargetMode="Externa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mailto:emailaddress@gmail.com" TargetMode="External"/><Relationship Id="rId23" Type="http://schemas.openxmlformats.org/officeDocument/2006/relationships/hyperlink" Target="mailto:em@necmusic.edu" TargetMode="External"/><Relationship Id="rId10" Type="http://schemas.openxmlformats.org/officeDocument/2006/relationships/hyperlink" Target="http://www.christinetaylor.com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hristine@christinetaylor.com" TargetMode="External"/><Relationship Id="rId14" Type="http://schemas.openxmlformats.org/officeDocument/2006/relationships/hyperlink" Target="http://www.christinetaylor.co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2795</Words>
  <Characters>15936</Characters>
  <Application>Microsoft Office Word</Application>
  <DocSecurity>0</DocSecurity>
  <Lines>132</Lines>
  <Paragraphs>37</Paragraphs>
  <ScaleCrop>false</ScaleCrop>
  <Company/>
  <LinksUpToDate>false</LinksUpToDate>
  <CharactersWithSpaces>18694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2021-06-23T14:28:00Z</dcterms:created>
  <dcterms:modified xsi:type="dcterms:W3CDTF">2021-06-23T14:29:00Z</dcterms:modified>
</cp:coreProperties>
</file>